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0B741" w14:textId="77777777" w:rsidR="00AB1966" w:rsidRPr="000063B6" w:rsidRDefault="00AB1966" w:rsidP="000063B6">
      <w:pPr>
        <w:pStyle w:val="Nagwek1"/>
        <w:spacing w:line="360" w:lineRule="auto"/>
        <w:jc w:val="right"/>
        <w:rPr>
          <w:rFonts w:cs="Arial"/>
          <w:szCs w:val="22"/>
        </w:rPr>
      </w:pPr>
    </w:p>
    <w:p w14:paraId="08D31CDF" w14:textId="77777777" w:rsidR="00C70ED9" w:rsidRPr="000063B6" w:rsidRDefault="00C70ED9" w:rsidP="000063B6">
      <w:pPr>
        <w:pStyle w:val="Nagwek1"/>
        <w:spacing w:line="360" w:lineRule="auto"/>
        <w:jc w:val="right"/>
        <w:rPr>
          <w:rFonts w:cs="Arial"/>
          <w:szCs w:val="22"/>
        </w:rPr>
      </w:pPr>
      <w:r w:rsidRPr="000063B6">
        <w:rPr>
          <w:rFonts w:cs="Arial"/>
          <w:szCs w:val="22"/>
        </w:rPr>
        <w:t xml:space="preserve">Załącznik nr 1C do swz </w:t>
      </w:r>
    </w:p>
    <w:p w14:paraId="26074BD7" w14:textId="77777777" w:rsidR="00C70ED9" w:rsidRPr="000063B6" w:rsidRDefault="00C70ED9" w:rsidP="000063B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0F52CC2" w14:textId="77777777" w:rsidR="00C70ED9" w:rsidRPr="000063B6" w:rsidRDefault="00C70ED9" w:rsidP="000063B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3B6">
        <w:rPr>
          <w:rFonts w:ascii="Arial" w:hAnsi="Arial" w:cs="Arial"/>
          <w:b/>
          <w:sz w:val="22"/>
          <w:szCs w:val="22"/>
        </w:rPr>
        <w:t>Projektowane postanowienia umowy w sprawie zamówienia publicznego, które zostaną wprowadzone do umowy w sprawie zamówienia publicznego –wzór umowy</w:t>
      </w:r>
    </w:p>
    <w:p w14:paraId="58C2C40D" w14:textId="77777777" w:rsidR="00C70ED9" w:rsidRPr="000063B6" w:rsidRDefault="00C70ED9" w:rsidP="000063B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2E7FBB1" w14:textId="77777777" w:rsidR="00AB1966" w:rsidRPr="000063B6" w:rsidRDefault="00C70ED9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UMOWA (wzór)</w:t>
      </w:r>
    </w:p>
    <w:p w14:paraId="58AF99DA" w14:textId="77777777" w:rsidR="00335DD6" w:rsidRPr="000063B6" w:rsidRDefault="00335DD6" w:rsidP="000063B6">
      <w:pPr>
        <w:spacing w:line="360" w:lineRule="auto"/>
        <w:rPr>
          <w:rFonts w:ascii="Arial" w:hAnsi="Arial" w:cs="Arial"/>
          <w:sz w:val="22"/>
          <w:szCs w:val="22"/>
        </w:rPr>
      </w:pPr>
    </w:p>
    <w:p w14:paraId="63AE3741" w14:textId="5DE928A8" w:rsidR="00AB1966" w:rsidRPr="000063B6" w:rsidRDefault="00AB1966" w:rsidP="00660DDE">
      <w:pPr>
        <w:pStyle w:val="Tekstpodstawowy"/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0063B6">
        <w:rPr>
          <w:rFonts w:ascii="Arial" w:hAnsi="Arial" w:cs="Arial"/>
          <w:b/>
          <w:color w:val="000000"/>
          <w:sz w:val="22"/>
          <w:szCs w:val="22"/>
          <w:lang w:val="pl-PL"/>
        </w:rPr>
        <w:t>Zawarta w dniu ................................... roku, w Krakowie między:</w:t>
      </w:r>
      <w:r w:rsidR="00845552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 </w:t>
      </w:r>
    </w:p>
    <w:p w14:paraId="2D8AAA81" w14:textId="0B405C01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/>
          <w:sz w:val="22"/>
          <w:szCs w:val="22"/>
        </w:rPr>
        <w:t>Województwem Małopolskim</w:t>
      </w:r>
      <w:r w:rsidRPr="000063B6">
        <w:rPr>
          <w:rFonts w:ascii="Arial" w:hAnsi="Arial" w:cs="Arial"/>
          <w:sz w:val="22"/>
          <w:szCs w:val="22"/>
        </w:rPr>
        <w:t xml:space="preserve"> z siedzibą w Krakowie przy ul. Basztowej 22, 31-156 Kraków, adres do korespondencji ul. Racławicka 56, 30-017 Kraków, </w:t>
      </w:r>
    </w:p>
    <w:p w14:paraId="3BBBF44D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NIP 676-21-78-337; REGON 351-554-287</w:t>
      </w:r>
    </w:p>
    <w:p w14:paraId="3497F4DB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reprezentowanym przez Zarząd Województwa Małopolskiego</w:t>
      </w:r>
    </w:p>
    <w:p w14:paraId="449948F4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w imieniu którego działa z upoważnienia:</w:t>
      </w:r>
    </w:p>
    <w:p w14:paraId="479098D9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……………………………….</w:t>
      </w:r>
    </w:p>
    <w:p w14:paraId="11449F5E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……………………………….</w:t>
      </w:r>
    </w:p>
    <w:p w14:paraId="10A28728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……………………………….</w:t>
      </w:r>
    </w:p>
    <w:p w14:paraId="4627D13D" w14:textId="77777777" w:rsidR="00AB1966" w:rsidRPr="000063B6" w:rsidRDefault="00AB1966" w:rsidP="00660DD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zwanym dalej </w:t>
      </w:r>
      <w:r w:rsidRPr="000063B6">
        <w:rPr>
          <w:rFonts w:ascii="Arial" w:hAnsi="Arial" w:cs="Arial"/>
          <w:b/>
          <w:sz w:val="22"/>
          <w:szCs w:val="22"/>
        </w:rPr>
        <w:t>„Zamawiającym”</w:t>
      </w:r>
    </w:p>
    <w:p w14:paraId="0092E47C" w14:textId="77777777" w:rsidR="00AB1966" w:rsidRPr="000063B6" w:rsidRDefault="00AB1966" w:rsidP="00660DDE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1E541BED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a </w:t>
      </w:r>
    </w:p>
    <w:p w14:paraId="1BC01364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…………………………………...</w:t>
      </w:r>
    </w:p>
    <w:p w14:paraId="32B49C76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…………………………………..</w:t>
      </w:r>
    </w:p>
    <w:p w14:paraId="086B455D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REGON: ........................................, </w:t>
      </w:r>
    </w:p>
    <w:p w14:paraId="1650C4F9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NIP: ..................................................,</w:t>
      </w:r>
    </w:p>
    <w:p w14:paraId="33A1432C" w14:textId="77777777" w:rsidR="00AB1966" w:rsidRPr="000063B6" w:rsidRDefault="00AB1966" w:rsidP="00660DDE">
      <w:p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reprezentowaną przez: Panią/Pana............................................ – ....................................,</w:t>
      </w:r>
    </w:p>
    <w:p w14:paraId="4C9ACA19" w14:textId="77777777" w:rsidR="00AB1966" w:rsidRPr="000063B6" w:rsidRDefault="00AB1966" w:rsidP="00660DDE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bCs/>
          <w:color w:val="000000"/>
          <w:sz w:val="22"/>
          <w:szCs w:val="22"/>
          <w:lang w:val="pl-PL"/>
        </w:rPr>
        <w:t xml:space="preserve">zwaną dalej </w:t>
      </w:r>
      <w:r w:rsidR="00C70ED9" w:rsidRPr="000063B6">
        <w:rPr>
          <w:rFonts w:ascii="Arial" w:hAnsi="Arial" w:cs="Arial"/>
          <w:bCs/>
          <w:color w:val="000000"/>
          <w:sz w:val="22"/>
          <w:szCs w:val="22"/>
          <w:lang w:val="pl-PL"/>
        </w:rPr>
        <w:t>„</w:t>
      </w:r>
      <w:r w:rsidRPr="000063B6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Wykonawcą</w:t>
      </w:r>
      <w:r w:rsidR="00C70ED9" w:rsidRPr="000063B6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”</w:t>
      </w:r>
    </w:p>
    <w:p w14:paraId="08BA09B0" w14:textId="27AFB83B" w:rsidR="00AB1966" w:rsidRPr="000063B6" w:rsidRDefault="00AB1966" w:rsidP="00660DDE">
      <w:pPr>
        <w:pStyle w:val="Tekstpodstawowy21"/>
        <w:spacing w:line="360" w:lineRule="auto"/>
        <w:jc w:val="left"/>
        <w:rPr>
          <w:szCs w:val="22"/>
          <w:lang w:val="pl-PL"/>
        </w:rPr>
      </w:pPr>
      <w:r w:rsidRPr="000063B6">
        <w:rPr>
          <w:szCs w:val="22"/>
          <w:lang w:val="pl-PL"/>
        </w:rPr>
        <w:t xml:space="preserve">zwanymi dalej łącznie </w:t>
      </w:r>
      <w:r w:rsidRPr="000063B6">
        <w:rPr>
          <w:b/>
          <w:szCs w:val="22"/>
          <w:lang w:val="pl-PL"/>
        </w:rPr>
        <w:t>Stronami</w:t>
      </w:r>
    </w:p>
    <w:p w14:paraId="6412532B" w14:textId="77777777" w:rsidR="00AB1966" w:rsidRPr="000063B6" w:rsidRDefault="00AB1966" w:rsidP="00660DDE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o następującej treści:</w:t>
      </w:r>
    </w:p>
    <w:p w14:paraId="2E0D753C" w14:textId="77777777" w:rsidR="00AB1966" w:rsidRPr="000063B6" w:rsidRDefault="00AB1966" w:rsidP="00660DDE">
      <w:pPr>
        <w:widowControl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101BD77B" w14:textId="0552E17E" w:rsidR="00AB1966" w:rsidRPr="000063B6" w:rsidRDefault="00424B55" w:rsidP="00660DDE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color w:val="339966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Niniejsza umowa zostaje zawarta w wyniku rozstrzygnięcia postępowania prowadzonego w trybie </w:t>
      </w:r>
      <w:r w:rsidRPr="000063B6">
        <w:rPr>
          <w:rFonts w:ascii="Arial" w:hAnsi="Arial" w:cs="Arial"/>
          <w:color w:val="000000"/>
          <w:sz w:val="22"/>
          <w:szCs w:val="22"/>
        </w:rPr>
        <w:t>podstawowym</w:t>
      </w:r>
      <w:r w:rsidRPr="000063B6">
        <w:rPr>
          <w:rFonts w:ascii="Arial" w:hAnsi="Arial" w:cs="Arial"/>
          <w:sz w:val="22"/>
          <w:szCs w:val="22"/>
        </w:rPr>
        <w:t xml:space="preserve"> bez przeprowadzenia negocjacji </w:t>
      </w:r>
      <w:r w:rsidR="00C70ED9" w:rsidRPr="000063B6">
        <w:rPr>
          <w:rFonts w:ascii="Arial" w:hAnsi="Arial" w:cs="Arial"/>
          <w:sz w:val="22"/>
          <w:szCs w:val="22"/>
        </w:rPr>
        <w:t xml:space="preserve">zgodnie z art. 275 pkt 1 ustawy z </w:t>
      </w:r>
      <w:r w:rsidRPr="000063B6">
        <w:rPr>
          <w:rFonts w:ascii="Arial" w:hAnsi="Arial" w:cs="Arial"/>
          <w:sz w:val="22"/>
          <w:szCs w:val="22"/>
        </w:rPr>
        <w:t>dnia 11 września 2019 r. Prawo zamówień publicznych (t.j. Dz. U. z  202</w:t>
      </w:r>
      <w:r w:rsidR="00585315" w:rsidRPr="000063B6">
        <w:rPr>
          <w:rFonts w:ascii="Arial" w:hAnsi="Arial" w:cs="Arial"/>
          <w:sz w:val="22"/>
          <w:szCs w:val="22"/>
        </w:rPr>
        <w:t>4 poz. 1320</w:t>
      </w:r>
      <w:r w:rsidR="008C3943" w:rsidRPr="000063B6">
        <w:rPr>
          <w:rFonts w:ascii="Arial" w:hAnsi="Arial" w:cs="Arial"/>
          <w:sz w:val="22"/>
          <w:szCs w:val="22"/>
        </w:rPr>
        <w:t xml:space="preserve"> z późn. zm.</w:t>
      </w:r>
      <w:r w:rsidRPr="000063B6">
        <w:rPr>
          <w:rFonts w:ascii="Arial" w:hAnsi="Arial" w:cs="Arial"/>
          <w:sz w:val="22"/>
          <w:szCs w:val="22"/>
        </w:rPr>
        <w:t>).</w:t>
      </w:r>
    </w:p>
    <w:p w14:paraId="4B2401D7" w14:textId="77777777" w:rsidR="00196FA4" w:rsidRPr="000063B6" w:rsidRDefault="00196FA4" w:rsidP="000063B6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color w:val="339966"/>
          <w:sz w:val="22"/>
          <w:szCs w:val="22"/>
        </w:rPr>
      </w:pPr>
    </w:p>
    <w:p w14:paraId="17263F69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lastRenderedPageBreak/>
        <w:t>§1</w:t>
      </w:r>
    </w:p>
    <w:p w14:paraId="315B5BB0" w14:textId="523369C8" w:rsidR="00AB1966" w:rsidRPr="000063B6" w:rsidRDefault="001F4D9B" w:rsidP="00647FCC">
      <w:pPr>
        <w:pStyle w:val="Tekstpodstawowy21"/>
        <w:widowControl/>
        <w:numPr>
          <w:ilvl w:val="0"/>
          <w:numId w:val="10"/>
        </w:numPr>
        <w:spacing w:line="360" w:lineRule="auto"/>
        <w:jc w:val="left"/>
        <w:textAlignment w:val="auto"/>
        <w:rPr>
          <w:color w:val="000000"/>
          <w:szCs w:val="22"/>
          <w:lang w:val="pl-PL"/>
        </w:rPr>
      </w:pPr>
      <w:r w:rsidRPr="000063B6">
        <w:rPr>
          <w:color w:val="000000"/>
          <w:szCs w:val="22"/>
          <w:lang w:val="pl-PL"/>
        </w:rPr>
        <w:t xml:space="preserve">Zamawiający zleca, a Wykonawca zobowiązuje się do sukcesywnej </w:t>
      </w:r>
      <w:r w:rsidR="00AB1966" w:rsidRPr="000063B6">
        <w:rPr>
          <w:color w:val="000000"/>
          <w:szCs w:val="22"/>
          <w:lang w:val="pl-PL"/>
        </w:rPr>
        <w:t>dostaw</w:t>
      </w:r>
      <w:r w:rsidRPr="000063B6">
        <w:rPr>
          <w:color w:val="000000"/>
          <w:szCs w:val="22"/>
          <w:lang w:val="pl-PL"/>
        </w:rPr>
        <w:t>y</w:t>
      </w:r>
      <w:r w:rsidR="00AB1966" w:rsidRPr="000063B6">
        <w:rPr>
          <w:color w:val="000000"/>
          <w:szCs w:val="22"/>
          <w:lang w:val="pl-PL"/>
        </w:rPr>
        <w:t xml:space="preserve"> artykułów spożywczych dla Urzędu Marszałkowskiego Województwa Małopolskiego, zgodnie z formularzem cenowym - załącznikiem nr 1 do umowy (dalej zwanym zał. nr 1) stanowiącym jej integralną cześć. </w:t>
      </w:r>
    </w:p>
    <w:p w14:paraId="18D93FCA" w14:textId="54C99DC8" w:rsidR="00AB1966" w:rsidRPr="000063B6" w:rsidRDefault="00AB1966" w:rsidP="00647FCC">
      <w:pPr>
        <w:pStyle w:val="Tekstpodstawowy21"/>
        <w:widowControl/>
        <w:numPr>
          <w:ilvl w:val="0"/>
          <w:numId w:val="10"/>
        </w:numPr>
        <w:spacing w:line="360" w:lineRule="auto"/>
        <w:jc w:val="left"/>
        <w:textAlignment w:val="auto"/>
        <w:rPr>
          <w:color w:val="000000"/>
          <w:szCs w:val="22"/>
          <w:lang w:val="pl-PL"/>
        </w:rPr>
      </w:pPr>
      <w:r w:rsidRPr="000063B6">
        <w:rPr>
          <w:color w:val="000000"/>
          <w:szCs w:val="22"/>
          <w:lang w:val="pl-PL"/>
        </w:rPr>
        <w:t>Koszty opakowań, załadunku, rozładunku, przewozu</w:t>
      </w:r>
      <w:r w:rsidR="0087007D">
        <w:rPr>
          <w:color w:val="000000"/>
          <w:szCs w:val="22"/>
          <w:lang w:val="pl-PL"/>
        </w:rPr>
        <w:t>,</w:t>
      </w:r>
      <w:r w:rsidR="00845552">
        <w:rPr>
          <w:color w:val="000000"/>
          <w:szCs w:val="22"/>
          <w:lang w:val="pl-PL"/>
        </w:rPr>
        <w:t xml:space="preserve"> </w:t>
      </w:r>
      <w:r w:rsidRPr="000063B6">
        <w:rPr>
          <w:color w:val="000000"/>
          <w:szCs w:val="22"/>
          <w:lang w:val="pl-PL"/>
        </w:rPr>
        <w:t>dostarczenia</w:t>
      </w:r>
      <w:r w:rsidR="0087007D">
        <w:rPr>
          <w:color w:val="000000"/>
          <w:szCs w:val="22"/>
          <w:lang w:val="pl-PL"/>
        </w:rPr>
        <w:t xml:space="preserve"> i wniesienia</w:t>
      </w:r>
      <w:r w:rsidRPr="000063B6">
        <w:rPr>
          <w:color w:val="000000"/>
          <w:szCs w:val="22"/>
          <w:lang w:val="pl-PL"/>
        </w:rPr>
        <w:t xml:space="preserve"> przedmiotu umowy w miejsce wskazane przez Zamawiającego ponosi Wykonawca i zostały one uwzględnione w cenie oferty.</w:t>
      </w:r>
    </w:p>
    <w:p w14:paraId="6170DB7B" w14:textId="77777777" w:rsidR="00335DD6" w:rsidRPr="000063B6" w:rsidRDefault="00335DD6" w:rsidP="000063B6">
      <w:pPr>
        <w:pStyle w:val="Tekstpodstawowy21"/>
        <w:widowControl/>
        <w:spacing w:line="360" w:lineRule="auto"/>
        <w:ind w:left="720"/>
        <w:jc w:val="left"/>
        <w:textAlignment w:val="auto"/>
        <w:rPr>
          <w:color w:val="000000"/>
          <w:szCs w:val="22"/>
          <w:lang w:val="pl-PL"/>
        </w:rPr>
      </w:pPr>
    </w:p>
    <w:p w14:paraId="41A0F93E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§2</w:t>
      </w:r>
    </w:p>
    <w:p w14:paraId="34F29082" w14:textId="5B0A29D2" w:rsidR="00455BBF" w:rsidRPr="00845552" w:rsidRDefault="003C4BB5" w:rsidP="00845552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845552">
        <w:rPr>
          <w:rFonts w:ascii="Arial" w:hAnsi="Arial" w:cs="Arial"/>
          <w:color w:val="000000"/>
          <w:sz w:val="22"/>
          <w:szCs w:val="22"/>
        </w:rPr>
        <w:t>Termin realizacji p</w:t>
      </w:r>
      <w:r w:rsidR="000704D6" w:rsidRPr="00845552">
        <w:rPr>
          <w:rFonts w:ascii="Arial" w:hAnsi="Arial" w:cs="Arial"/>
          <w:color w:val="000000"/>
          <w:sz w:val="22"/>
          <w:szCs w:val="22"/>
        </w:rPr>
        <w:t>rzedmiotu umowy określa się d</w:t>
      </w:r>
      <w:r w:rsidR="005C1FC7" w:rsidRPr="00845552">
        <w:rPr>
          <w:rFonts w:ascii="Arial" w:hAnsi="Arial" w:cs="Arial"/>
          <w:color w:val="000000"/>
          <w:sz w:val="22"/>
          <w:szCs w:val="22"/>
        </w:rPr>
        <w:t>o 36</w:t>
      </w:r>
      <w:r w:rsidRPr="00845552">
        <w:rPr>
          <w:rFonts w:ascii="Arial" w:hAnsi="Arial" w:cs="Arial"/>
          <w:color w:val="000000"/>
          <w:sz w:val="22"/>
          <w:szCs w:val="22"/>
        </w:rPr>
        <w:t xml:space="preserve"> tygodni od daty pod</w:t>
      </w:r>
      <w:r w:rsidR="001C451A" w:rsidRPr="00845552">
        <w:rPr>
          <w:rFonts w:ascii="Arial" w:hAnsi="Arial" w:cs="Arial"/>
          <w:color w:val="000000"/>
          <w:sz w:val="22"/>
          <w:szCs w:val="22"/>
        </w:rPr>
        <w:t>p</w:t>
      </w:r>
      <w:r w:rsidRPr="00845552">
        <w:rPr>
          <w:rFonts w:ascii="Arial" w:hAnsi="Arial" w:cs="Arial"/>
          <w:color w:val="000000"/>
          <w:sz w:val="22"/>
          <w:szCs w:val="22"/>
        </w:rPr>
        <w:t xml:space="preserve">isania umowy lub do wyczerpania </w:t>
      </w:r>
      <w:r w:rsidR="00455BBF" w:rsidRPr="00845552">
        <w:rPr>
          <w:rFonts w:ascii="Arial" w:hAnsi="Arial" w:cs="Arial"/>
          <w:color w:val="000000"/>
          <w:sz w:val="22"/>
          <w:szCs w:val="22"/>
        </w:rPr>
        <w:t>maksymalnego wynagrodzenia Wykonawcy określonego w § 5 ust. 1 umowy w zależności od tego, które ze zdarzeń nastąpi wcześniej.</w:t>
      </w:r>
    </w:p>
    <w:p w14:paraId="5EFBD5E2" w14:textId="1F4DE89C" w:rsidR="00AB1966" w:rsidRPr="00845552" w:rsidRDefault="00AB1966" w:rsidP="00845552">
      <w:pPr>
        <w:pStyle w:val="Tekstpodstawowy21"/>
        <w:widowControl/>
        <w:numPr>
          <w:ilvl w:val="0"/>
          <w:numId w:val="11"/>
        </w:numPr>
        <w:spacing w:line="360" w:lineRule="auto"/>
        <w:jc w:val="left"/>
        <w:textAlignment w:val="auto"/>
        <w:rPr>
          <w:szCs w:val="22"/>
          <w:lang w:val="pl-PL"/>
        </w:rPr>
      </w:pPr>
      <w:r w:rsidRPr="00845552">
        <w:rPr>
          <w:color w:val="000000"/>
          <w:szCs w:val="22"/>
        </w:rPr>
        <w:t xml:space="preserve">Miejsce realizacji zamówienia: lokalizacje </w:t>
      </w:r>
      <w:r w:rsidRPr="00845552">
        <w:rPr>
          <w:szCs w:val="22"/>
        </w:rPr>
        <w:t xml:space="preserve">Urzędu </w:t>
      </w:r>
      <w:r w:rsidRPr="00845552">
        <w:rPr>
          <w:color w:val="000000"/>
          <w:szCs w:val="22"/>
        </w:rPr>
        <w:t>Marszałkowskiego Województwa Małopolskiego wyszczególnione w</w:t>
      </w:r>
      <w:r w:rsidRPr="00845552">
        <w:rPr>
          <w:szCs w:val="22"/>
        </w:rPr>
        <w:t xml:space="preserve"> załączniku nr 2 do umowy (dalej zwanym zał. nr 2), stanowiącym jej integralną cześć.</w:t>
      </w:r>
      <w:r w:rsidRPr="00845552">
        <w:rPr>
          <w:color w:val="C9211E"/>
          <w:szCs w:val="22"/>
        </w:rPr>
        <w:t xml:space="preserve"> </w:t>
      </w:r>
    </w:p>
    <w:p w14:paraId="7E491C75" w14:textId="44EA9E94" w:rsidR="00AB1966" w:rsidRPr="000063B6" w:rsidRDefault="00AB1966" w:rsidP="00647FCC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Zamawiający zastrzega sobie prawo zmiany</w:t>
      </w:r>
      <w:r w:rsidR="008F7087">
        <w:rPr>
          <w:rFonts w:ascii="Arial" w:hAnsi="Arial" w:cs="Arial"/>
          <w:color w:val="000000"/>
          <w:sz w:val="22"/>
          <w:szCs w:val="22"/>
        </w:rPr>
        <w:t xml:space="preserve"> miejsca poszczególnych dostaw 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w przypadku zmiany lokalizacji </w:t>
      </w:r>
      <w:r w:rsidRPr="000063B6">
        <w:rPr>
          <w:rFonts w:ascii="Arial" w:hAnsi="Arial" w:cs="Arial"/>
          <w:sz w:val="22"/>
          <w:szCs w:val="22"/>
        </w:rPr>
        <w:t xml:space="preserve">UMWM </w:t>
      </w:r>
      <w:r w:rsidRPr="000063B6">
        <w:rPr>
          <w:rFonts w:ascii="Arial" w:hAnsi="Arial" w:cs="Arial"/>
          <w:color w:val="000000"/>
          <w:sz w:val="22"/>
          <w:szCs w:val="22"/>
        </w:rPr>
        <w:t>na terenie Krakowa</w:t>
      </w:r>
      <w:r w:rsidR="00455BBF">
        <w:rPr>
          <w:rFonts w:ascii="Arial" w:hAnsi="Arial" w:cs="Arial"/>
          <w:color w:val="000000"/>
          <w:sz w:val="22"/>
          <w:szCs w:val="22"/>
        </w:rPr>
        <w:t xml:space="preserve"> bez ponoszenia dodatkowych kosztów.</w:t>
      </w:r>
    </w:p>
    <w:p w14:paraId="55D5C125" w14:textId="77777777" w:rsidR="00AB1966" w:rsidRPr="000063B6" w:rsidRDefault="00AB1966" w:rsidP="000063B6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EBF99B5" w14:textId="108880E0" w:rsidR="00AB1966" w:rsidRPr="000063B6" w:rsidRDefault="00AB1966" w:rsidP="000063B6">
      <w:pPr>
        <w:pStyle w:val="Nagwek1"/>
        <w:numPr>
          <w:ilvl w:val="0"/>
          <w:numId w:val="0"/>
        </w:numPr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§3</w:t>
      </w:r>
    </w:p>
    <w:p w14:paraId="777896AF" w14:textId="56293520" w:rsidR="003C4BB5" w:rsidRPr="000063B6" w:rsidRDefault="003C4BB5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Wykonawca zobowiązuje się do prawidłowego wykonania przedmiotu umowy, o którym mowa w §1 z zachowaniem profesjonalnego charakteru prowadzonej działalności, z najwyższa starannością wymaganą przy tego rodzaju przedsięwzięciach oraz zgodnie z postanowieniami umowy i obowiązującymi przepisami prawa</w:t>
      </w:r>
      <w:r w:rsidR="006B4B25">
        <w:rPr>
          <w:rFonts w:ascii="Arial" w:hAnsi="Arial" w:cs="Arial"/>
          <w:sz w:val="22"/>
          <w:szCs w:val="22"/>
        </w:rPr>
        <w:t>, standardami bezpieczeństwa</w:t>
      </w:r>
      <w:r w:rsidR="002804A9">
        <w:rPr>
          <w:rFonts w:ascii="Arial" w:hAnsi="Arial" w:cs="Arial"/>
          <w:sz w:val="22"/>
          <w:szCs w:val="22"/>
        </w:rPr>
        <w:t xml:space="preserve"> i</w:t>
      </w:r>
      <w:r w:rsidR="006B4B25">
        <w:rPr>
          <w:rFonts w:ascii="Arial" w:hAnsi="Arial" w:cs="Arial"/>
          <w:sz w:val="22"/>
          <w:szCs w:val="22"/>
        </w:rPr>
        <w:t xml:space="preserve"> wiedzy zawodowej</w:t>
      </w:r>
    </w:p>
    <w:p w14:paraId="6839A0EC" w14:textId="77777777" w:rsidR="00AB1966" w:rsidRPr="000063B6" w:rsidRDefault="00AB1966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Wykonawca zobowiązuje się zapewnić każdorazową dostawę asortymentu bez fizycznych uszkodzeń dyskwalifikujących produkty (tzn. np. pokruszenie, ubytki, uszkodzone opakowanie) o odpowiedniej gramaturze, w oryginalnych opakowaniach zamkniętych fabrycznie, pojemnościach i ilościach zgodnych z </w:t>
      </w:r>
      <w:r w:rsidRPr="000063B6">
        <w:rPr>
          <w:rFonts w:ascii="Arial" w:hAnsi="Arial" w:cs="Arial"/>
          <w:sz w:val="22"/>
          <w:szCs w:val="22"/>
        </w:rPr>
        <w:t>zał. nr 1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umowy.</w:t>
      </w:r>
    </w:p>
    <w:p w14:paraId="05DF6690" w14:textId="614D8C9E" w:rsidR="00AB1966" w:rsidRPr="000063B6" w:rsidRDefault="00AB1966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Dostawy następować będą sukcesywnie raz w miesiącu na podstawie </w:t>
      </w:r>
      <w:r w:rsidR="004211ED" w:rsidRPr="000063B6">
        <w:rPr>
          <w:rFonts w:ascii="Arial" w:hAnsi="Arial" w:cs="Arial"/>
          <w:color w:val="000000"/>
          <w:sz w:val="22"/>
          <w:szCs w:val="22"/>
        </w:rPr>
        <w:t>zleceń jednostkowych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Zamawiającego</w:t>
      </w:r>
      <w:r w:rsidR="00CA73F9" w:rsidRPr="000063B6">
        <w:rPr>
          <w:rFonts w:ascii="Arial" w:hAnsi="Arial" w:cs="Arial"/>
          <w:color w:val="000000"/>
          <w:sz w:val="22"/>
          <w:szCs w:val="22"/>
        </w:rPr>
        <w:t>,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przekazywanych przez niego drogą elektroniczną</w:t>
      </w:r>
      <w:r w:rsidR="00D26020" w:rsidRPr="000063B6">
        <w:rPr>
          <w:rFonts w:ascii="Arial" w:hAnsi="Arial" w:cs="Arial"/>
          <w:color w:val="000000"/>
          <w:sz w:val="22"/>
          <w:szCs w:val="22"/>
        </w:rPr>
        <w:t xml:space="preserve">, na formularzu </w:t>
      </w:r>
      <w:r w:rsidR="00D24AB6" w:rsidRPr="000063B6">
        <w:rPr>
          <w:rFonts w:ascii="Arial" w:hAnsi="Arial" w:cs="Arial"/>
          <w:color w:val="000000"/>
          <w:sz w:val="22"/>
          <w:szCs w:val="22"/>
        </w:rPr>
        <w:t>zlecenia</w:t>
      </w:r>
      <w:r w:rsidR="00D26020" w:rsidRPr="000063B6">
        <w:rPr>
          <w:rFonts w:ascii="Arial" w:hAnsi="Arial" w:cs="Arial"/>
          <w:color w:val="000000"/>
          <w:sz w:val="22"/>
          <w:szCs w:val="22"/>
        </w:rPr>
        <w:t xml:space="preserve"> jednostkowego stanowiącego załącznik nr 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>4</w:t>
      </w:r>
      <w:r w:rsidR="00D26020" w:rsidRPr="000063B6">
        <w:rPr>
          <w:rFonts w:ascii="Arial" w:hAnsi="Arial" w:cs="Arial"/>
          <w:color w:val="000000"/>
          <w:sz w:val="22"/>
          <w:szCs w:val="22"/>
        </w:rPr>
        <w:t xml:space="preserve"> do niniejszej umowy,</w:t>
      </w:r>
      <w:r w:rsidR="00C23752" w:rsidRPr="000063B6">
        <w:rPr>
          <w:rFonts w:ascii="Arial" w:hAnsi="Arial" w:cs="Arial"/>
          <w:color w:val="000000"/>
          <w:sz w:val="22"/>
          <w:szCs w:val="22"/>
        </w:rPr>
        <w:t xml:space="preserve"> </w:t>
      </w:r>
      <w:r w:rsidRPr="000063B6">
        <w:rPr>
          <w:rFonts w:ascii="Arial" w:hAnsi="Arial" w:cs="Arial"/>
          <w:color w:val="000000"/>
          <w:sz w:val="22"/>
          <w:szCs w:val="22"/>
        </w:rPr>
        <w:t>na adres: ...............................</w:t>
      </w:r>
      <w:r w:rsidR="001D5F2C" w:rsidRPr="000063B6">
        <w:rPr>
          <w:rFonts w:ascii="Arial" w:hAnsi="Arial" w:cs="Arial"/>
          <w:color w:val="000000"/>
          <w:sz w:val="22"/>
          <w:szCs w:val="22"/>
        </w:rPr>
        <w:t>....</w:t>
      </w:r>
      <w:r w:rsidR="00D46447">
        <w:rPr>
          <w:rFonts w:ascii="Arial" w:hAnsi="Arial" w:cs="Arial"/>
          <w:color w:val="000000"/>
          <w:sz w:val="22"/>
          <w:szCs w:val="22"/>
        </w:rPr>
        <w:t>. Dostawa produktów musi być wykonana w dniu roboczym w godzinach od 8:00 do 15:00.</w:t>
      </w:r>
    </w:p>
    <w:p w14:paraId="69DA7F94" w14:textId="4F6AC4B7" w:rsidR="001F1E1C" w:rsidRPr="001F1E1C" w:rsidRDefault="00AB1966" w:rsidP="001F1E1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C37A13">
        <w:rPr>
          <w:rFonts w:ascii="Arial" w:hAnsi="Arial" w:cs="Arial"/>
          <w:sz w:val="22"/>
          <w:szCs w:val="22"/>
        </w:rPr>
        <w:lastRenderedPageBreak/>
        <w:t xml:space="preserve">Zamawiający zastrzega sobie możliwość dodatkowych i priorytetowych zamówień artykułów spożywczych realizowanych zgodnie z terminem </w:t>
      </w:r>
      <w:r w:rsidR="00C23752" w:rsidRPr="00C37A13">
        <w:rPr>
          <w:rFonts w:ascii="Arial" w:hAnsi="Arial" w:cs="Arial"/>
          <w:sz w:val="22"/>
          <w:szCs w:val="22"/>
        </w:rPr>
        <w:t>określonym w ust. 5</w:t>
      </w:r>
    </w:p>
    <w:p w14:paraId="3287906D" w14:textId="77777777" w:rsidR="00AB1966" w:rsidRPr="000063B6" w:rsidRDefault="00AB1966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Strony ustalają, iż termin dostawy nie będzie dłuższy niż:</w:t>
      </w:r>
    </w:p>
    <w:p w14:paraId="15BC7207" w14:textId="4E2D53BA" w:rsidR="00AB1966" w:rsidRPr="000063B6" w:rsidRDefault="001D5F2C" w:rsidP="00647FCC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do 2</w:t>
      </w:r>
      <w:r w:rsidR="00AB1966" w:rsidRPr="000063B6">
        <w:rPr>
          <w:rFonts w:ascii="Arial" w:hAnsi="Arial" w:cs="Arial"/>
          <w:sz w:val="22"/>
          <w:szCs w:val="22"/>
        </w:rPr>
        <w:t xml:space="preserve"> dni roboczych od dnia złożenia zamówienia w przypadku zamówień priorytetowych,</w:t>
      </w:r>
    </w:p>
    <w:p w14:paraId="796F3481" w14:textId="6136D160" w:rsidR="00AB1966" w:rsidRPr="000063B6" w:rsidRDefault="00E34CA1" w:rsidP="00647FCC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do ………..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 xml:space="preserve"> dni roboczych od dnia złożenia </w:t>
      </w:r>
      <w:r w:rsidR="00EA5674" w:rsidRPr="000063B6">
        <w:rPr>
          <w:rFonts w:ascii="Arial" w:hAnsi="Arial" w:cs="Arial"/>
          <w:color w:val="000000"/>
          <w:sz w:val="22"/>
          <w:szCs w:val="22"/>
        </w:rPr>
        <w:t xml:space="preserve">jednostkowego 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z</w:t>
      </w:r>
      <w:r w:rsidR="004211ED" w:rsidRPr="000063B6">
        <w:rPr>
          <w:rFonts w:ascii="Arial" w:hAnsi="Arial" w:cs="Arial"/>
          <w:color w:val="000000"/>
          <w:sz w:val="22"/>
          <w:szCs w:val="22"/>
        </w:rPr>
        <w:t>lecenia</w:t>
      </w:r>
      <w:r w:rsidR="001D5F2C" w:rsidRPr="000063B6">
        <w:rPr>
          <w:rFonts w:ascii="Arial" w:hAnsi="Arial" w:cs="Arial"/>
          <w:color w:val="000000"/>
          <w:sz w:val="22"/>
          <w:szCs w:val="22"/>
        </w:rPr>
        <w:t xml:space="preserve"> </w:t>
      </w:r>
      <w:r w:rsidR="00EA5674" w:rsidRPr="000063B6">
        <w:rPr>
          <w:rFonts w:ascii="Arial" w:hAnsi="Arial" w:cs="Arial"/>
          <w:color w:val="000000"/>
          <w:sz w:val="22"/>
          <w:szCs w:val="22"/>
        </w:rPr>
        <w:t xml:space="preserve">przez Zamawiającego </w:t>
      </w:r>
      <w:r w:rsidR="001D5F2C" w:rsidRPr="000063B6">
        <w:rPr>
          <w:rFonts w:ascii="Arial" w:hAnsi="Arial" w:cs="Arial"/>
          <w:color w:val="000000"/>
          <w:sz w:val="22"/>
          <w:szCs w:val="22"/>
        </w:rPr>
        <w:t>(zgodnie z ofertą Wykonawcy)</w:t>
      </w:r>
      <w:r w:rsidR="00C23752" w:rsidRPr="000063B6">
        <w:rPr>
          <w:rFonts w:ascii="Arial" w:hAnsi="Arial" w:cs="Arial"/>
          <w:color w:val="000000"/>
          <w:sz w:val="22"/>
          <w:szCs w:val="22"/>
        </w:rPr>
        <w:t xml:space="preserve"> 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 xml:space="preserve">w przypadku zamówień sukcesywnych </w:t>
      </w:r>
      <w:r w:rsidR="00E51835">
        <w:rPr>
          <w:rFonts w:ascii="Arial" w:hAnsi="Arial" w:cs="Arial"/>
          <w:color w:val="000000"/>
          <w:sz w:val="22"/>
          <w:szCs w:val="22"/>
        </w:rPr>
        <w:t>lub/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i dodatkowych.</w:t>
      </w:r>
    </w:p>
    <w:p w14:paraId="1159A2CD" w14:textId="77777777" w:rsidR="006B4B25" w:rsidRPr="004E3325" w:rsidRDefault="00AB1966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Wykonawca oświadcza, że</w:t>
      </w:r>
      <w:r w:rsidR="006B4B25">
        <w:rPr>
          <w:rFonts w:ascii="Arial" w:hAnsi="Arial" w:cs="Arial"/>
          <w:color w:val="000000"/>
          <w:sz w:val="22"/>
          <w:szCs w:val="22"/>
        </w:rPr>
        <w:t xml:space="preserve"> produkty:</w:t>
      </w:r>
    </w:p>
    <w:p w14:paraId="1D8B1440" w14:textId="05E7EB7D" w:rsidR="006B4B25" w:rsidRPr="004E3325" w:rsidRDefault="006B4B25" w:rsidP="004E3325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4E3325">
        <w:rPr>
          <w:rFonts w:ascii="Arial" w:hAnsi="Arial" w:cs="Arial"/>
          <w:color w:val="000000"/>
          <w:sz w:val="22"/>
          <w:szCs w:val="22"/>
        </w:rPr>
        <w:t>spełniają normy przewidziane prawem;</w:t>
      </w:r>
    </w:p>
    <w:p w14:paraId="1ADBB2F4" w14:textId="77E06CFB" w:rsidR="006B4B25" w:rsidRDefault="006B4B25" w:rsidP="004E3325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są fabrycznie nowe, wolne od wad fizycznych lub prawnych;</w:t>
      </w:r>
    </w:p>
    <w:p w14:paraId="43F2A9BF" w14:textId="616A4BF8" w:rsidR="006B4B25" w:rsidRDefault="006B4B25" w:rsidP="004E3325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są w nienaruszonych opakowaniach;</w:t>
      </w:r>
    </w:p>
    <w:p w14:paraId="6DC3A45C" w14:textId="5881245E" w:rsidR="006B4B25" w:rsidRDefault="006B4B25" w:rsidP="004E3325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są dopuszczone do obrotu i stosowania;</w:t>
      </w:r>
    </w:p>
    <w:p w14:paraId="5F4C9161" w14:textId="268B3A45" w:rsidR="006B4B25" w:rsidRDefault="006B4B25" w:rsidP="004E3325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spełniają wymagania norm obowiązujących w Polsce oraz Unii Europejskiej;</w:t>
      </w:r>
    </w:p>
    <w:p w14:paraId="3A3E4162" w14:textId="17722F53" w:rsidR="00AB1966" w:rsidRPr="004E3325" w:rsidRDefault="006B4B25" w:rsidP="004E3325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AB1966" w:rsidRPr="004E3325">
        <w:rPr>
          <w:rFonts w:ascii="Arial" w:hAnsi="Arial" w:cs="Arial"/>
          <w:color w:val="000000"/>
          <w:sz w:val="22"/>
          <w:szCs w:val="22"/>
        </w:rPr>
        <w:t>okres przydatności do spożycia musi być nie krótszy niż 6 miesięcy przed końcem terminu przydatności do spożycia na dzień dostarczenia do Zamawiającego.</w:t>
      </w:r>
    </w:p>
    <w:p w14:paraId="32AFCCAD" w14:textId="77777777" w:rsidR="00D2148C" w:rsidRPr="000063B6" w:rsidRDefault="00AB1966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Zamawiający dopuszcza możliwość zmiany przez Wykonawcę pojedynczego asortymentu określoneg</w:t>
      </w:r>
      <w:r w:rsidR="001D5F2C" w:rsidRPr="000063B6">
        <w:rPr>
          <w:rFonts w:ascii="Arial" w:hAnsi="Arial" w:cs="Arial"/>
          <w:color w:val="000000"/>
          <w:sz w:val="22"/>
          <w:szCs w:val="22"/>
        </w:rPr>
        <w:t>o w zał. nr 1, w ramach pozycji</w:t>
      </w:r>
      <w:r w:rsidRPr="000063B6">
        <w:rPr>
          <w:rFonts w:ascii="Arial" w:hAnsi="Arial" w:cs="Arial"/>
          <w:color w:val="000000"/>
          <w:sz w:val="22"/>
          <w:szCs w:val="22"/>
        </w:rPr>
        <w:t>, wyłącznie za zgodą Zamawiającego.</w:t>
      </w:r>
      <w:r w:rsidR="00EA5674" w:rsidRPr="000063B6">
        <w:rPr>
          <w:rFonts w:ascii="Arial" w:hAnsi="Arial" w:cs="Arial"/>
          <w:color w:val="000000"/>
          <w:sz w:val="22"/>
          <w:szCs w:val="22"/>
        </w:rPr>
        <w:t xml:space="preserve"> Zmiana o której mowa, nie może prowadzić do podwyższenia maksymalnego wynagrodzenia o którym mowa w §5 ust.1.</w:t>
      </w:r>
    </w:p>
    <w:p w14:paraId="48591AA3" w14:textId="77777777" w:rsidR="00D2148C" w:rsidRPr="000063B6" w:rsidRDefault="00D2148C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Wykonawca oświadcza, że:</w:t>
      </w:r>
    </w:p>
    <w:p w14:paraId="5048A7C5" w14:textId="6B37F4E6" w:rsidR="00D2148C" w:rsidRPr="000063B6" w:rsidRDefault="00D2148C" w:rsidP="00647FCC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Posiada niezbędną wiedzę, doświadczenie, środki i zasoby do prawidłowego, rzetelnego i terminowego oraz zgodnego z obowiązującymi przepisami prawa realizacji przedmiotu umowy.</w:t>
      </w:r>
    </w:p>
    <w:p w14:paraId="3E84FAC9" w14:textId="77777777" w:rsidR="00D2148C" w:rsidRPr="000063B6" w:rsidRDefault="00D2148C" w:rsidP="00647FCC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Na dzień zawarcia umowy, nie istnieją żadne przeszkody w szczególności natury technicznej bądź prawnej uniemożliwiające prawidłowe wykonanie przedmiotu umowy.</w:t>
      </w:r>
    </w:p>
    <w:p w14:paraId="682B16E2" w14:textId="26B20FA2" w:rsidR="00D2148C" w:rsidRPr="000063B6" w:rsidRDefault="0064208E" w:rsidP="00647FCC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Artykuły spożywcze</w:t>
      </w:r>
      <w:r w:rsidR="00D2148C" w:rsidRPr="000063B6">
        <w:rPr>
          <w:rFonts w:ascii="Arial" w:hAnsi="Arial" w:cs="Arial"/>
          <w:color w:val="000000"/>
          <w:sz w:val="22"/>
          <w:szCs w:val="22"/>
        </w:rPr>
        <w:t xml:space="preserve"> oraz zawarte na opakowaniu informacje spełniają wszelkie wymogi niezbędne dla produktów spożywczych wprowadzanych do obrotu zgodne z obowiązującymi przepisami.</w:t>
      </w:r>
    </w:p>
    <w:p w14:paraId="5447AA36" w14:textId="7ECCA51B" w:rsidR="00D2148C" w:rsidRPr="000063B6" w:rsidRDefault="00D2148C" w:rsidP="00647FCC">
      <w:pPr>
        <w:pStyle w:val="Akapitzlist"/>
        <w:numPr>
          <w:ilvl w:val="0"/>
          <w:numId w:val="16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Materiały użyte do produkcji opakowań odpowiadają polskim normom, w tym wynikającym z ustawy Prawo ochrony środowiska, oraz odpowiadają wymogom niezbędnym dla produktów spożywczych.</w:t>
      </w:r>
    </w:p>
    <w:p w14:paraId="6ED5BEB4" w14:textId="231CEC7F" w:rsidR="000F7950" w:rsidRPr="000063B6" w:rsidRDefault="000F7950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Wykonawca może powierzyć podwykonawcom wykonanie części przedmiotu Umowy. W przypadku powierzenia wykonania części przedmiotu Umowy podwykonawcom, za </w:t>
      </w:r>
      <w:r w:rsidRPr="000063B6">
        <w:rPr>
          <w:rFonts w:ascii="Arial" w:hAnsi="Arial" w:cs="Arial"/>
          <w:color w:val="000000"/>
          <w:sz w:val="22"/>
          <w:szCs w:val="22"/>
        </w:rPr>
        <w:lastRenderedPageBreak/>
        <w:t>ich działania lub zaniechania Wykonawca odpowiada jak za własne działania lub zaniechania.</w:t>
      </w:r>
    </w:p>
    <w:p w14:paraId="109FCDF3" w14:textId="5B287CA1" w:rsidR="000F7950" w:rsidRDefault="000F7950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 w:rsidRPr="00C37A13">
        <w:rPr>
          <w:rFonts w:ascii="Arial" w:hAnsi="Arial" w:cs="Arial"/>
          <w:sz w:val="22"/>
          <w:szCs w:val="22"/>
        </w:rPr>
        <w:t>Wykonawca zobowiązany jest poinformować pisemnie Zamawiającego w terminie do 5 dni roboczych od dnia zawarcia umowy o podwykonawstwo, o powierzeniu wykonania Przedmiotu Umowy podwykonawcy, jak i o zapisach wiążących strony umowy z podaniem wszelkich informacji mających wpływ na realizację Umowy.</w:t>
      </w:r>
    </w:p>
    <w:p w14:paraId="3B4216E3" w14:textId="532362A8" w:rsidR="00BB1335" w:rsidRDefault="00BB1335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Umowa na podwykonawstwo nie może zawierać </w:t>
      </w:r>
      <w:r w:rsidR="00BF0D2E">
        <w:rPr>
          <w:rFonts w:ascii="Arial" w:hAnsi="Arial" w:cs="Arial"/>
          <w:sz w:val="22"/>
          <w:szCs w:val="22"/>
        </w:rPr>
        <w:t>postanowień umownych</w:t>
      </w:r>
      <w:r>
        <w:rPr>
          <w:rFonts w:ascii="Arial" w:hAnsi="Arial" w:cs="Arial"/>
          <w:sz w:val="22"/>
          <w:szCs w:val="22"/>
        </w:rPr>
        <w:t xml:space="preserve"> kształtujących prawa i obowiązki podwykonawcy, w szczególności w zakresie kar umownych oraz postanowień dotyczących </w:t>
      </w:r>
      <w:r w:rsidR="00EC498E">
        <w:rPr>
          <w:rFonts w:ascii="Arial" w:hAnsi="Arial" w:cs="Arial"/>
          <w:sz w:val="22"/>
          <w:szCs w:val="22"/>
        </w:rPr>
        <w:t>warunków wypłaty wyn</w:t>
      </w:r>
      <w:r>
        <w:rPr>
          <w:rFonts w:ascii="Arial" w:hAnsi="Arial" w:cs="Arial"/>
          <w:sz w:val="22"/>
          <w:szCs w:val="22"/>
        </w:rPr>
        <w:t>agrodzenia, w sposób</w:t>
      </w:r>
      <w:r w:rsidR="00EC498E">
        <w:rPr>
          <w:rFonts w:ascii="Arial" w:hAnsi="Arial" w:cs="Arial"/>
          <w:sz w:val="22"/>
          <w:szCs w:val="22"/>
        </w:rPr>
        <w:t xml:space="preserve"> dla niego mniej korzystny niż prawa i obowiązki Wykonawcy ukształtowane postanowieniami niniejszej umowy.</w:t>
      </w:r>
    </w:p>
    <w:p w14:paraId="4E491640" w14:textId="55CAD034" w:rsidR="00DA655C" w:rsidRPr="00C37A13" w:rsidRDefault="00DA655C" w:rsidP="00647F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na swój koszt do usunięcia i utylizacji odpadów, które powstaną przy wykonaniu przedmiotu umowy.</w:t>
      </w:r>
    </w:p>
    <w:p w14:paraId="27DD1B05" w14:textId="62A82A9D" w:rsidR="00E720FF" w:rsidRPr="00CA5E63" w:rsidRDefault="00E720FF" w:rsidP="00CA5E6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5A03B39" w14:textId="20AA30EC" w:rsidR="00AB1966" w:rsidRPr="000063B6" w:rsidRDefault="00AB1966" w:rsidP="000063B6">
      <w:pPr>
        <w:pStyle w:val="Nagwek1"/>
        <w:numPr>
          <w:ilvl w:val="0"/>
          <w:numId w:val="0"/>
        </w:numPr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§4</w:t>
      </w:r>
    </w:p>
    <w:p w14:paraId="08BDC350" w14:textId="5E7217AF" w:rsidR="00335DD6" w:rsidRPr="000063B6" w:rsidRDefault="00AB1966" w:rsidP="00660DDE">
      <w:pPr>
        <w:pStyle w:val="Tekstpodstawowy21"/>
        <w:widowControl/>
        <w:spacing w:line="360" w:lineRule="auto"/>
        <w:ind w:left="426"/>
        <w:jc w:val="left"/>
        <w:textAlignment w:val="auto"/>
        <w:rPr>
          <w:color w:val="000000"/>
          <w:szCs w:val="22"/>
          <w:lang w:val="pl-PL"/>
        </w:rPr>
      </w:pPr>
      <w:r w:rsidRPr="000063B6">
        <w:rPr>
          <w:color w:val="000000"/>
          <w:szCs w:val="22"/>
          <w:lang w:val="pl-PL"/>
        </w:rPr>
        <w:t>Dostawa artykułów spożywczych będzie finansowana z Budżetu Województwa.</w:t>
      </w:r>
    </w:p>
    <w:p w14:paraId="5A0371DC" w14:textId="77777777" w:rsidR="000704D6" w:rsidRPr="000063B6" w:rsidRDefault="000704D6" w:rsidP="000063B6">
      <w:pPr>
        <w:pStyle w:val="Tekstpodstawowy21"/>
        <w:widowControl/>
        <w:spacing w:line="360" w:lineRule="auto"/>
        <w:ind w:left="426"/>
        <w:jc w:val="left"/>
        <w:textAlignment w:val="auto"/>
        <w:rPr>
          <w:color w:val="000000"/>
          <w:szCs w:val="22"/>
          <w:lang w:val="pl-PL"/>
        </w:rPr>
      </w:pPr>
    </w:p>
    <w:p w14:paraId="72FA8B22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§5</w:t>
      </w:r>
    </w:p>
    <w:p w14:paraId="0E65F3AE" w14:textId="74AC4426" w:rsidR="00AB1966" w:rsidRPr="000063B6" w:rsidRDefault="0066598B" w:rsidP="00647FCC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Maksymalne wynagrodzenie łącznie z tytułu wykonywania przedmiotu umowy nie 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 xml:space="preserve">może </w:t>
      </w:r>
      <w:r w:rsidRPr="000063B6">
        <w:rPr>
          <w:rFonts w:ascii="Arial" w:hAnsi="Arial" w:cs="Arial"/>
          <w:color w:val="000000"/>
          <w:sz w:val="22"/>
          <w:szCs w:val="22"/>
        </w:rPr>
        <w:t>przekroczy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>ć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kwoty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 xml:space="preserve"> 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.......</w:t>
      </w:r>
      <w:r w:rsidR="009854EB">
        <w:rPr>
          <w:rFonts w:ascii="Arial" w:hAnsi="Arial" w:cs="Arial"/>
          <w:color w:val="000000"/>
          <w:sz w:val="22"/>
          <w:szCs w:val="22"/>
        </w:rPr>
        <w:t xml:space="preserve">........................ zł 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brutto(słownie: ........................................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>..............................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./100)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 xml:space="preserve">, </w:t>
      </w:r>
      <w:r w:rsidRPr="000063B6">
        <w:rPr>
          <w:rFonts w:ascii="Arial" w:hAnsi="Arial" w:cs="Arial"/>
          <w:color w:val="000000"/>
          <w:sz w:val="22"/>
          <w:szCs w:val="22"/>
        </w:rPr>
        <w:t>w tym podatek VAT</w:t>
      </w:r>
      <w:r w:rsidR="00EE08A5" w:rsidRPr="000063B6">
        <w:rPr>
          <w:rFonts w:ascii="Arial" w:hAnsi="Arial" w:cs="Arial"/>
          <w:color w:val="000000"/>
          <w:sz w:val="22"/>
          <w:szCs w:val="22"/>
        </w:rPr>
        <w:t>.</w:t>
      </w:r>
    </w:p>
    <w:p w14:paraId="46245C7F" w14:textId="038FEA80" w:rsidR="0066598B" w:rsidRPr="000063B6" w:rsidRDefault="0066598B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color w:val="000000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>Stawka podatku VAT za wykonanie usług będących przedmiotem umowy wynoszą ….% przy czym kwota należnego podatku VAT za realizację poszczególnych zleceń jednostkowych będzie każdorazowo określana na fakturze wystawionej za realizację dostawy.</w:t>
      </w:r>
    </w:p>
    <w:p w14:paraId="4323F4D6" w14:textId="11091B81" w:rsidR="0066598B" w:rsidRPr="000063B6" w:rsidRDefault="0066598B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color w:val="000000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>Ilości asortymentu podane w załączniku nr 1 do umowy – Formularz cenowy określają</w:t>
      </w:r>
      <w:r w:rsidR="00A21181"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9977E1"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szacunkową </w:t>
      </w:r>
      <w:r w:rsidR="00A21181" w:rsidRPr="000063B6">
        <w:rPr>
          <w:rFonts w:ascii="Arial" w:hAnsi="Arial" w:cs="Arial"/>
          <w:color w:val="000000"/>
          <w:sz w:val="22"/>
          <w:szCs w:val="22"/>
          <w:lang w:val="pl-PL"/>
        </w:rPr>
        <w:t>ilość poszczególnych pozycji i nie stanowią zobowiązania Zamawiającego do ich pełnej realizacji. Zamawiający zobowiązuje się do zrealizowania  przedmiotu umowy o łącznej wartości stanowiącej minimum 50% kwoty, o której mowa w ust. 1</w:t>
      </w:r>
      <w:r w:rsidR="00967DC8" w:rsidRPr="000063B6">
        <w:rPr>
          <w:rFonts w:ascii="Arial" w:hAnsi="Arial" w:cs="Arial"/>
          <w:color w:val="000000"/>
          <w:sz w:val="22"/>
          <w:szCs w:val="22"/>
          <w:lang w:val="pl-PL"/>
        </w:rPr>
        <w:t>, powyższe nie będzie stanowić odstąpienia od umowy przez Zamawiającego, ani dochodzenie przez Wykonawcę jakichkolwiek roszczeń z tego tytułu.</w:t>
      </w:r>
    </w:p>
    <w:p w14:paraId="1B0DD3DA" w14:textId="2D41CC3D" w:rsidR="00AB1966" w:rsidRPr="000063B6" w:rsidRDefault="00AB1966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>Wynagrodzenie określone w ust. 1 zawiera w sobie wszelkie składniki cenotwórcze, jak podatki, cła, naliczone według aktualnie obowiązujących przepisów</w:t>
      </w:r>
      <w:r w:rsidR="00E51835">
        <w:rPr>
          <w:rFonts w:ascii="Arial" w:hAnsi="Arial" w:cs="Arial"/>
          <w:color w:val="000000"/>
          <w:sz w:val="22"/>
          <w:szCs w:val="22"/>
          <w:lang w:val="pl-PL"/>
        </w:rPr>
        <w:t xml:space="preserve"> i zaspokaja wszelkie roszczenia Wykonawcy z tytułu wykonania przedmiotu umowy.</w:t>
      </w:r>
    </w:p>
    <w:p w14:paraId="7C8508F7" w14:textId="77777777" w:rsidR="00AB1966" w:rsidRPr="000063B6" w:rsidRDefault="00AB1966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 xml:space="preserve">Podstawą rozliczenia każdej części realizowanej umowy będzie prawidłowo wystawiona faktura </w:t>
      </w:r>
      <w:r w:rsidRPr="000063B6">
        <w:rPr>
          <w:rFonts w:ascii="Arial" w:hAnsi="Arial" w:cs="Arial"/>
          <w:sz w:val="22"/>
          <w:szCs w:val="22"/>
          <w:lang w:val="pl-PL"/>
        </w:rPr>
        <w:t>VAT oraz</w:t>
      </w:r>
      <w:r w:rsidR="007B7BF2" w:rsidRPr="000063B6">
        <w:rPr>
          <w:rFonts w:ascii="Arial" w:hAnsi="Arial" w:cs="Arial"/>
          <w:sz w:val="22"/>
          <w:szCs w:val="22"/>
          <w:lang w:val="pl-PL"/>
        </w:rPr>
        <w:t xml:space="preserve"> protokół odbioru.</w:t>
      </w:r>
    </w:p>
    <w:p w14:paraId="16B5E378" w14:textId="26B6414D" w:rsidR="00AB1966" w:rsidRPr="000063B6" w:rsidRDefault="00AB1966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>Zapłata nastąpi w t</w:t>
      </w:r>
      <w:r w:rsidR="00C23752"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erminie 30 dni od </w:t>
      </w:r>
      <w:r w:rsidRPr="000063B6">
        <w:rPr>
          <w:rFonts w:ascii="Arial" w:hAnsi="Arial" w:cs="Arial"/>
          <w:color w:val="000000"/>
          <w:sz w:val="22"/>
          <w:szCs w:val="22"/>
          <w:lang w:val="pl-PL"/>
        </w:rPr>
        <w:t>momentu doręczenia prawidłowo wystawionej faktury VAT przez Wykon</w:t>
      </w:r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>awcę,</w:t>
      </w:r>
      <w:r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>przy czym w przypadku faktury wystawionej w Krajowym Systemie e-Faktur (</w:t>
      </w:r>
      <w:proofErr w:type="spellStart"/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>KSeF</w:t>
      </w:r>
      <w:proofErr w:type="spellEnd"/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) termin płatności liczony będzie od dnia przydzielenia tej fakturze numeru identyfikującego w </w:t>
      </w:r>
      <w:proofErr w:type="spellStart"/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>KSeF</w:t>
      </w:r>
      <w:proofErr w:type="spellEnd"/>
      <w:r w:rsidR="00F97C10" w:rsidRPr="000063B6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5AE43042" w14:textId="77777777" w:rsidR="00AB1966" w:rsidRPr="000063B6" w:rsidRDefault="00AB1966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 xml:space="preserve">Faktura winna być wystawiona na: </w:t>
      </w:r>
    </w:p>
    <w:p w14:paraId="5D08F3D5" w14:textId="77777777" w:rsidR="00381909" w:rsidRPr="000063B6" w:rsidRDefault="00381909" w:rsidP="00660DDE">
      <w:pPr>
        <w:spacing w:before="120" w:line="360" w:lineRule="auto"/>
        <w:ind w:firstLine="425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u w:val="single"/>
        </w:rPr>
        <w:t>Nabywca</w:t>
      </w:r>
      <w:r w:rsidRPr="000063B6">
        <w:rPr>
          <w:rFonts w:ascii="Arial" w:hAnsi="Arial" w:cs="Arial"/>
          <w:sz w:val="22"/>
          <w:szCs w:val="22"/>
        </w:rPr>
        <w:t>:</w:t>
      </w:r>
    </w:p>
    <w:p w14:paraId="3B7F294A" w14:textId="77777777" w:rsidR="00381909" w:rsidRPr="000063B6" w:rsidRDefault="00381909" w:rsidP="00660DDE">
      <w:pPr>
        <w:spacing w:line="360" w:lineRule="auto"/>
        <w:ind w:firstLine="425"/>
        <w:rPr>
          <w:rFonts w:ascii="Arial" w:hAnsi="Arial" w:cs="Arial"/>
          <w:i/>
          <w:iCs/>
          <w:sz w:val="22"/>
          <w:szCs w:val="22"/>
          <w:u w:val="single"/>
        </w:rPr>
      </w:pPr>
      <w:r w:rsidRPr="000063B6">
        <w:rPr>
          <w:rFonts w:ascii="Arial" w:hAnsi="Arial" w:cs="Arial"/>
          <w:i/>
          <w:iCs/>
          <w:sz w:val="22"/>
          <w:szCs w:val="22"/>
        </w:rPr>
        <w:t xml:space="preserve">(w </w:t>
      </w:r>
      <w:proofErr w:type="spellStart"/>
      <w:r w:rsidRPr="000063B6">
        <w:rPr>
          <w:rFonts w:ascii="Arial" w:hAnsi="Arial" w:cs="Arial"/>
          <w:i/>
          <w:iCs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i/>
          <w:iCs/>
          <w:sz w:val="22"/>
          <w:szCs w:val="22"/>
        </w:rPr>
        <w:t xml:space="preserve"> występujący w pozycji </w:t>
      </w:r>
      <w:r w:rsidRPr="000063B6">
        <w:rPr>
          <w:rFonts w:ascii="Arial" w:hAnsi="Arial" w:cs="Arial"/>
          <w:i/>
          <w:iCs/>
          <w:sz w:val="22"/>
          <w:szCs w:val="22"/>
          <w:u w:val="single"/>
        </w:rPr>
        <w:t>PODMIOT_2)</w:t>
      </w:r>
    </w:p>
    <w:p w14:paraId="185FDFD7" w14:textId="77777777" w:rsidR="00381909" w:rsidRPr="000063B6" w:rsidRDefault="00381909" w:rsidP="00660DDE">
      <w:pPr>
        <w:autoSpaceDE w:val="0"/>
        <w:spacing w:before="120" w:line="360" w:lineRule="auto"/>
        <w:ind w:firstLine="709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</w:rPr>
        <w:t>Województwo Małopolskie</w:t>
      </w:r>
    </w:p>
    <w:p w14:paraId="311AFA6C" w14:textId="77777777" w:rsidR="00381909" w:rsidRPr="000063B6" w:rsidRDefault="00381909" w:rsidP="00660DDE">
      <w:pPr>
        <w:autoSpaceDE w:val="0"/>
        <w:spacing w:line="360" w:lineRule="auto"/>
        <w:ind w:firstLine="709"/>
        <w:rPr>
          <w:rFonts w:ascii="Arial" w:hAnsi="Arial" w:cs="Arial"/>
          <w:sz w:val="22"/>
          <w:szCs w:val="22"/>
          <w:lang w:eastAsia="en-US"/>
        </w:rPr>
      </w:pPr>
      <w:r w:rsidRPr="000063B6">
        <w:rPr>
          <w:rFonts w:ascii="Arial" w:hAnsi="Arial" w:cs="Arial"/>
          <w:sz w:val="22"/>
          <w:szCs w:val="22"/>
        </w:rPr>
        <w:t>ul. Basztowa 22</w:t>
      </w:r>
    </w:p>
    <w:p w14:paraId="7305C75D" w14:textId="77777777" w:rsidR="00381909" w:rsidRPr="000063B6" w:rsidRDefault="00381909" w:rsidP="00660DDE">
      <w:pPr>
        <w:autoSpaceDE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31-156 Kraków</w:t>
      </w:r>
    </w:p>
    <w:p w14:paraId="3FBE3B96" w14:textId="77777777" w:rsidR="00381909" w:rsidRPr="000063B6" w:rsidRDefault="00381909" w:rsidP="00660DDE">
      <w:pPr>
        <w:autoSpaceDE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NIP: 6762178337</w:t>
      </w:r>
    </w:p>
    <w:p w14:paraId="0000CCA0" w14:textId="77777777" w:rsidR="00381909" w:rsidRPr="000063B6" w:rsidRDefault="00381909" w:rsidP="00660DDE">
      <w:pPr>
        <w:spacing w:before="120" w:line="360" w:lineRule="auto"/>
        <w:ind w:firstLine="425"/>
        <w:rPr>
          <w:rFonts w:ascii="Arial" w:hAnsi="Arial" w:cs="Arial"/>
          <w:sz w:val="22"/>
          <w:szCs w:val="22"/>
          <w:u w:val="single"/>
        </w:rPr>
      </w:pPr>
      <w:r w:rsidRPr="000063B6">
        <w:rPr>
          <w:rFonts w:ascii="Arial" w:hAnsi="Arial" w:cs="Arial"/>
          <w:sz w:val="22"/>
          <w:szCs w:val="22"/>
          <w:u w:val="single"/>
        </w:rPr>
        <w:t>Odbiorca faktury:</w:t>
      </w:r>
    </w:p>
    <w:p w14:paraId="39B6D584" w14:textId="77777777" w:rsidR="00381909" w:rsidRPr="000063B6" w:rsidRDefault="00381909" w:rsidP="00660DDE">
      <w:pPr>
        <w:spacing w:after="120" w:line="360" w:lineRule="auto"/>
        <w:ind w:left="425"/>
        <w:rPr>
          <w:rFonts w:ascii="Arial" w:hAnsi="Arial" w:cs="Arial"/>
          <w:sz w:val="22"/>
          <w:szCs w:val="22"/>
          <w:u w:val="single"/>
        </w:rPr>
      </w:pPr>
      <w:r w:rsidRPr="000063B6">
        <w:rPr>
          <w:rFonts w:ascii="Arial" w:hAnsi="Arial" w:cs="Arial"/>
          <w:i/>
          <w:iCs/>
          <w:sz w:val="22"/>
          <w:szCs w:val="22"/>
        </w:rPr>
        <w:t xml:space="preserve">w </w:t>
      </w:r>
      <w:proofErr w:type="spellStart"/>
      <w:r w:rsidRPr="000063B6">
        <w:rPr>
          <w:rFonts w:ascii="Arial" w:hAnsi="Arial" w:cs="Arial"/>
          <w:i/>
          <w:iCs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i/>
          <w:iCs/>
          <w:sz w:val="22"/>
          <w:szCs w:val="22"/>
        </w:rPr>
        <w:t xml:space="preserve"> występujący w pozycji </w:t>
      </w:r>
      <w:r w:rsidRPr="000063B6">
        <w:rPr>
          <w:rFonts w:ascii="Arial" w:hAnsi="Arial" w:cs="Arial"/>
          <w:i/>
          <w:iCs/>
          <w:sz w:val="22"/>
          <w:szCs w:val="22"/>
          <w:u w:val="single"/>
        </w:rPr>
        <w:t>Podmiot Inny [PODMIOT3] – ze wskazaniem Roli:  JST-odbiorca)</w:t>
      </w:r>
    </w:p>
    <w:p w14:paraId="3629F60F" w14:textId="77777777" w:rsidR="00381909" w:rsidRPr="000063B6" w:rsidRDefault="00381909" w:rsidP="00660DDE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Urząd Marszałkowski Województwa Małopolskiego, </w:t>
      </w:r>
    </w:p>
    <w:p w14:paraId="02D15B32" w14:textId="52720C08" w:rsidR="00381909" w:rsidRPr="000063B6" w:rsidRDefault="00381909" w:rsidP="00660DDE">
      <w:pPr>
        <w:spacing w:line="360" w:lineRule="auto"/>
        <w:ind w:firstLine="709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</w:rPr>
        <w:t xml:space="preserve">Departament </w:t>
      </w:r>
      <w:r w:rsidRPr="000063B6">
        <w:rPr>
          <w:rFonts w:ascii="Arial" w:hAnsi="Arial" w:cs="Arial"/>
          <w:i/>
          <w:iCs/>
          <w:sz w:val="22"/>
          <w:szCs w:val="22"/>
        </w:rPr>
        <w:t>DG</w:t>
      </w:r>
      <w:r w:rsidRPr="000063B6">
        <w:rPr>
          <w:rFonts w:ascii="Arial" w:hAnsi="Arial" w:cs="Arial"/>
          <w:sz w:val="22"/>
          <w:szCs w:val="22"/>
        </w:rPr>
        <w:t xml:space="preserve"> </w:t>
      </w:r>
    </w:p>
    <w:p w14:paraId="34A4340E" w14:textId="77777777" w:rsidR="00381909" w:rsidRPr="000063B6" w:rsidRDefault="00381909" w:rsidP="00660DDE">
      <w:pPr>
        <w:spacing w:line="360" w:lineRule="auto"/>
        <w:ind w:firstLine="709"/>
        <w:rPr>
          <w:rFonts w:ascii="Arial" w:hAnsi="Arial" w:cs="Arial"/>
          <w:sz w:val="22"/>
          <w:szCs w:val="22"/>
          <w:lang w:eastAsia="en-US"/>
        </w:rPr>
      </w:pPr>
      <w:r w:rsidRPr="000063B6">
        <w:rPr>
          <w:rFonts w:ascii="Arial" w:hAnsi="Arial" w:cs="Arial"/>
          <w:sz w:val="22"/>
          <w:szCs w:val="22"/>
        </w:rPr>
        <w:t>ul. Basztowa 22, 31-156 Kraków</w:t>
      </w:r>
    </w:p>
    <w:p w14:paraId="1A6DBAFB" w14:textId="77777777" w:rsidR="00381909" w:rsidRPr="000063B6" w:rsidRDefault="00381909" w:rsidP="00660DDE">
      <w:pPr>
        <w:spacing w:line="360" w:lineRule="auto"/>
        <w:ind w:firstLine="709"/>
        <w:rPr>
          <w:rFonts w:ascii="Arial" w:hAnsi="Arial" w:cs="Arial"/>
          <w:b/>
          <w:bCs/>
          <w:sz w:val="22"/>
          <w:szCs w:val="22"/>
        </w:rPr>
      </w:pPr>
      <w:r w:rsidRPr="000063B6">
        <w:rPr>
          <w:rFonts w:ascii="Arial" w:hAnsi="Arial" w:cs="Arial"/>
          <w:b/>
          <w:bCs/>
          <w:sz w:val="22"/>
          <w:szCs w:val="22"/>
        </w:rPr>
        <w:t>Identyfikator Wewnętrzny: 6762178337-10016</w:t>
      </w:r>
    </w:p>
    <w:p w14:paraId="4675B422" w14:textId="77777777" w:rsidR="00AB1966" w:rsidRPr="000063B6" w:rsidRDefault="00AB1966" w:rsidP="00647FCC">
      <w:pPr>
        <w:pStyle w:val="Tekstpodstawowy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0063B6">
        <w:rPr>
          <w:rFonts w:ascii="Arial" w:hAnsi="Arial" w:cs="Arial"/>
          <w:color w:val="000000"/>
          <w:sz w:val="22"/>
          <w:szCs w:val="22"/>
          <w:lang w:val="pl-PL"/>
        </w:rPr>
        <w:t>W przypadku faktur rozliczanych przez departamenty z własnych zadań budżetowych Wykonawca na fakturze powinien zamieścić informację z nazwą departamentu, którego zamówienie dotyczy. Informację tą przekaże Zamawiający w trakcie składania zamówienia.</w:t>
      </w:r>
    </w:p>
    <w:p w14:paraId="2C8C4FD3" w14:textId="77777777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Zamawiający dopuszcza złożenia faktury VAT w formie:</w:t>
      </w:r>
    </w:p>
    <w:p w14:paraId="1DDF1278" w14:textId="77777777" w:rsidR="00AB1966" w:rsidRPr="000063B6" w:rsidRDefault="00AB1966" w:rsidP="00647FCC">
      <w:pPr>
        <w:numPr>
          <w:ilvl w:val="1"/>
          <w:numId w:val="4"/>
        </w:numPr>
        <w:tabs>
          <w:tab w:val="left" w:pos="993"/>
        </w:tabs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 papierowej,</w:t>
      </w:r>
    </w:p>
    <w:p w14:paraId="11D43DA5" w14:textId="77777777" w:rsidR="00F604B9" w:rsidRPr="000063B6" w:rsidRDefault="00AB1966" w:rsidP="00647FCC">
      <w:pPr>
        <w:numPr>
          <w:ilvl w:val="1"/>
          <w:numId w:val="4"/>
        </w:numPr>
        <w:tabs>
          <w:tab w:val="clear" w:pos="1440"/>
          <w:tab w:val="left" w:pos="993"/>
          <w:tab w:val="num" w:pos="1134"/>
        </w:tabs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 </w:t>
      </w:r>
      <w:r w:rsidR="00F604B9" w:rsidRPr="000063B6">
        <w:rPr>
          <w:rFonts w:ascii="Arial" w:hAnsi="Arial" w:cs="Arial"/>
          <w:color w:val="000000"/>
          <w:sz w:val="22"/>
          <w:szCs w:val="22"/>
        </w:rPr>
        <w:t>ustrukturyzowanego dokumentu elektronicznego złożonego za pośrednictwem Platformy Elektronicznego Fakturowania zwanej dalej PEF, zgodnie z ustawą</w:t>
      </w:r>
    </w:p>
    <w:p w14:paraId="164D9153" w14:textId="77777777" w:rsidR="00F604B9" w:rsidRPr="000063B6" w:rsidRDefault="00F604B9" w:rsidP="00660DDE">
      <w:pPr>
        <w:tabs>
          <w:tab w:val="left" w:pos="993"/>
          <w:tab w:val="num" w:pos="1134"/>
        </w:tabs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o elektronicznym fakturowaniu w zamówieniach publicznych, koncesjach na roboty     budowlane lub usługi oraz partnerstwie publiczno-prawnym z dnia 9 listopada 2018 r. (tj. Dz.U. z 2020 poz. 1666 z późn. zm.).</w:t>
      </w:r>
    </w:p>
    <w:p w14:paraId="38CCE156" w14:textId="77777777" w:rsidR="00F604B9" w:rsidRPr="000063B6" w:rsidRDefault="00F604B9" w:rsidP="00660DDE">
      <w:pPr>
        <w:tabs>
          <w:tab w:val="left" w:pos="993"/>
          <w:tab w:val="num" w:pos="1134"/>
        </w:tabs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Otrzymywanie ustrukturyzowanych faktur elektronicznych za pośrednictwem platformy PEF nie wymaga zgody określonej w art. 106n ust. 1 ustawy o VAT. </w:t>
      </w:r>
      <w:r w:rsidRPr="000063B6">
        <w:rPr>
          <w:rFonts w:ascii="Arial" w:hAnsi="Arial" w:cs="Arial"/>
          <w:color w:val="000000"/>
          <w:sz w:val="22"/>
          <w:szCs w:val="22"/>
        </w:rPr>
        <w:lastRenderedPageBreak/>
        <w:t xml:space="preserve">Otrzymywanie innych </w:t>
      </w:r>
      <w:proofErr w:type="spellStart"/>
      <w:r w:rsidRPr="000063B6">
        <w:rPr>
          <w:rFonts w:ascii="Arial" w:hAnsi="Arial" w:cs="Arial"/>
          <w:color w:val="000000"/>
          <w:sz w:val="22"/>
          <w:szCs w:val="22"/>
        </w:rPr>
        <w:t>ustruktukturyzowanych</w:t>
      </w:r>
      <w:proofErr w:type="spellEnd"/>
      <w:r w:rsidRPr="000063B6">
        <w:rPr>
          <w:rFonts w:ascii="Arial" w:hAnsi="Arial" w:cs="Arial"/>
          <w:color w:val="000000"/>
          <w:sz w:val="22"/>
          <w:szCs w:val="22"/>
        </w:rPr>
        <w:t xml:space="preserve"> dokumentów za pośrednictwem platform PEF, w tym faktur korygujących wymaga zgody stron umowy.</w:t>
      </w:r>
    </w:p>
    <w:p w14:paraId="26ED8553" w14:textId="77777777" w:rsidR="00AB1966" w:rsidRPr="000063B6" w:rsidRDefault="00F604B9" w:rsidP="00647FCC">
      <w:pPr>
        <w:numPr>
          <w:ilvl w:val="1"/>
          <w:numId w:val="4"/>
        </w:numPr>
        <w:tabs>
          <w:tab w:val="clear" w:pos="1440"/>
          <w:tab w:val="left" w:pos="993"/>
          <w:tab w:val="num" w:pos="1134"/>
        </w:tabs>
        <w:spacing w:line="360" w:lineRule="auto"/>
        <w:ind w:left="993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elektronicznej, po uprzednim obustronnym podpisaniu oświadczenia, którego wzór zostanie udostępniony Wykonawcy na jego wniosek, wraz z informacją o zasadach przyjmowania faktur w formie elektronicznej przez Urząd Marszałkowski Województwa Małopolskiego</w:t>
      </w:r>
    </w:p>
    <w:p w14:paraId="012075E8" w14:textId="77777777" w:rsidR="00F604B9" w:rsidRPr="000063B6" w:rsidRDefault="00F604B9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W ramach zawartej umowy Wykonawca może wybrać wyłącznie jedną formę składania faktur stosując ją konsekwentnie w czasie realizacji umowy niezależnie od liczby wystawianych faktur i dokonanych płatności. W przypadku  gdy przeszkody techniczne lub formalne uniemożliwiają przesyłanie faktur w wybranej formie możliwie jest przesłanie faktury w innej formie, w tym papierowej, pod warunkiem poinformowania o tym Zamawiającego.</w:t>
      </w:r>
    </w:p>
    <w:p w14:paraId="2DF6DF05" w14:textId="77777777" w:rsidR="00F97C10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Ustrukturyzowana faktura elektroniczna (w przypadku wyboru tej formy dokumentu) </w:t>
      </w:r>
      <w:r w:rsidR="00F97C10" w:rsidRPr="000063B6">
        <w:rPr>
          <w:rFonts w:ascii="Arial" w:hAnsi="Arial" w:cs="Arial"/>
          <w:color w:val="000000"/>
          <w:sz w:val="22"/>
          <w:szCs w:val="22"/>
        </w:rPr>
        <w:t>w tym faktura wystawiona w Krajowym Systemie e-Faktur (</w:t>
      </w:r>
      <w:proofErr w:type="spellStart"/>
      <w:r w:rsidR="00F97C10" w:rsidRPr="000063B6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="00F97C10" w:rsidRPr="000063B6">
        <w:rPr>
          <w:rFonts w:ascii="Arial" w:hAnsi="Arial" w:cs="Arial"/>
          <w:color w:val="000000"/>
          <w:sz w:val="22"/>
          <w:szCs w:val="22"/>
        </w:rPr>
        <w:t>), winna zawierać dane wymagane przepisami ustawy o podatku od towarów i usług oraz przepisami wykonawczymi, a także w szczególności:</w:t>
      </w:r>
    </w:p>
    <w:p w14:paraId="72D67E62" w14:textId="77777777" w:rsidR="00F97C10" w:rsidRPr="000063B6" w:rsidRDefault="00F97C10" w:rsidP="00647FCC">
      <w:pPr>
        <w:pStyle w:val="Akapitzlist"/>
        <w:numPr>
          <w:ilvl w:val="0"/>
          <w:numId w:val="31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numer niniejszej umowy,</w:t>
      </w:r>
    </w:p>
    <w:p w14:paraId="29BB5EF4" w14:textId="77777777" w:rsidR="00F97C10" w:rsidRPr="000063B6" w:rsidRDefault="00F97C10" w:rsidP="00647FCC">
      <w:pPr>
        <w:pStyle w:val="Akapitzlist"/>
        <w:numPr>
          <w:ilvl w:val="0"/>
          <w:numId w:val="31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dane dotyczące odbiorcy płatności,</w:t>
      </w:r>
    </w:p>
    <w:p w14:paraId="604A07EF" w14:textId="366DE012" w:rsidR="00F97C10" w:rsidRPr="000063B6" w:rsidRDefault="00F97C10" w:rsidP="00647FCC">
      <w:pPr>
        <w:pStyle w:val="Akapitzlist"/>
        <w:numPr>
          <w:ilvl w:val="0"/>
          <w:numId w:val="31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wskazanie Podmiotu 3 (JST-odbiorca) zgodnie z ust. 3 niniejszego paragrafu.</w:t>
      </w:r>
    </w:p>
    <w:p w14:paraId="1DBF3D63" w14:textId="38AC11F7" w:rsidR="00F97C10" w:rsidRPr="00660DDE" w:rsidRDefault="00F97C10" w:rsidP="00660DDE">
      <w:pPr>
        <w:pStyle w:val="Akapitzlist"/>
        <w:spacing w:line="360" w:lineRule="auto"/>
        <w:ind w:left="720"/>
        <w:contextualSpacing/>
        <w:rPr>
          <w:rFonts w:ascii="Arial" w:hAnsi="Arial" w:cs="Arial"/>
          <w:color w:val="000000"/>
          <w:sz w:val="22"/>
          <w:szCs w:val="22"/>
        </w:rPr>
      </w:pPr>
    </w:p>
    <w:p w14:paraId="09C666A1" w14:textId="211AD738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0DDE">
        <w:rPr>
          <w:rFonts w:ascii="Arial" w:hAnsi="Arial" w:cs="Arial"/>
          <w:color w:val="000000"/>
          <w:sz w:val="22"/>
          <w:szCs w:val="22"/>
        </w:rPr>
        <w:t>Zamawiający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informuje, że identyfikatorem PEPPOL/adresem PEF Zamawiającego, który pozwoli na złożenie ustrukturyzowanej faktury elektronicznej jest </w:t>
      </w:r>
      <w:r w:rsidRPr="000063B6">
        <w:rPr>
          <w:rFonts w:ascii="Arial" w:hAnsi="Arial" w:cs="Arial"/>
          <w:color w:val="000000"/>
          <w:sz w:val="22"/>
          <w:szCs w:val="22"/>
        </w:rPr>
        <w:br/>
        <w:t>GLN 5907720771003.</w:t>
      </w:r>
    </w:p>
    <w:p w14:paraId="034C788C" w14:textId="77777777" w:rsidR="009B38B0" w:rsidRPr="000063B6" w:rsidRDefault="00A21181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Zamawiający prowadzi Konto podmiotu na Platformie Elektronicznego Fakturowania (PEF) świadczone przez Brokera </w:t>
      </w:r>
      <w:proofErr w:type="spellStart"/>
      <w:r w:rsidRPr="000063B6">
        <w:rPr>
          <w:rFonts w:ascii="Arial" w:hAnsi="Arial" w:cs="Arial"/>
          <w:sz w:val="22"/>
          <w:szCs w:val="22"/>
        </w:rPr>
        <w:t>PEFexpert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 – konsorcjum firm: SOFTIQ Sp. z o. o., Edison S. A., </w:t>
      </w:r>
      <w:proofErr w:type="spellStart"/>
      <w:r w:rsidRPr="000063B6">
        <w:rPr>
          <w:rFonts w:ascii="Arial" w:hAnsi="Arial" w:cs="Arial"/>
          <w:sz w:val="22"/>
          <w:szCs w:val="22"/>
        </w:rPr>
        <w:t>Euvic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 Sp. z o. o., </w:t>
      </w:r>
      <w:proofErr w:type="spellStart"/>
      <w:r w:rsidRPr="000063B6">
        <w:rPr>
          <w:rFonts w:ascii="Arial" w:hAnsi="Arial" w:cs="Arial"/>
          <w:sz w:val="22"/>
          <w:szCs w:val="22"/>
        </w:rPr>
        <w:t>MedApp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 S. A.</w:t>
      </w:r>
    </w:p>
    <w:p w14:paraId="741E34ED" w14:textId="3FB0F8FB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Zapłata nastąpi przelewem na rachunek bankowy Wykonawcy:</w:t>
      </w:r>
    </w:p>
    <w:p w14:paraId="45E14B01" w14:textId="77777777" w:rsidR="00AB1966" w:rsidRPr="000063B6" w:rsidRDefault="00AB1966" w:rsidP="00660DDE">
      <w:pPr>
        <w:spacing w:line="360" w:lineRule="auto"/>
        <w:ind w:left="540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/>
          <w:color w:val="000000"/>
          <w:sz w:val="22"/>
          <w:szCs w:val="22"/>
        </w:rPr>
        <w:t>Nazwa Banku: ................................</w:t>
      </w:r>
    </w:p>
    <w:p w14:paraId="6F0741BF" w14:textId="504511FB" w:rsidR="00AB1966" w:rsidRPr="000063B6" w:rsidRDefault="003156A3" w:rsidP="00660DDE">
      <w:pPr>
        <w:spacing w:line="360" w:lineRule="auto"/>
        <w:ind w:left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Rachunek bankowy </w:t>
      </w:r>
      <w:r w:rsidR="00AB1966" w:rsidRPr="000063B6">
        <w:rPr>
          <w:rFonts w:ascii="Arial" w:hAnsi="Arial" w:cs="Arial"/>
          <w:b/>
          <w:color w:val="000000"/>
          <w:sz w:val="22"/>
          <w:szCs w:val="22"/>
        </w:rPr>
        <w:t>nr: .......................................................</w:t>
      </w:r>
    </w:p>
    <w:p w14:paraId="04723B2B" w14:textId="77777777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 przypadku błędnego wystawienia faktury VAT, Wykonawca niezwłocznie wystawi fakturę korygującą. Należność wynikającą z faktury korygującej, Zamawiający regulować będzie w terminie 30 dni od daty doręczenia prawidłowo wystawionej faktury korygującej.</w:t>
      </w:r>
    </w:p>
    <w:p w14:paraId="2D54A0FC" w14:textId="77777777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W przypadku faktury korygującej skutkującej zmniejszeniem należności na rzecz Wykonawcy, kwota faktury pierwotnej zostanie pomniejszona o należność wynikającą z faktury korygującej. Jeśli Zamawiający dokona płatności wynikającej z faktury </w:t>
      </w:r>
      <w:r w:rsidRPr="000063B6">
        <w:rPr>
          <w:rFonts w:ascii="Arial" w:hAnsi="Arial" w:cs="Arial"/>
          <w:color w:val="000000"/>
          <w:sz w:val="22"/>
          <w:szCs w:val="22"/>
        </w:rPr>
        <w:lastRenderedPageBreak/>
        <w:t>pierwotnej, przed dokonaniem pomniejszenia należności wynikającej z faktury korygującej, kwota stanowiąca różnicę pomiędzy ww. fakturami zostanie odliczona od faktury VAT wystawionej za po kolejnej dostawie</w:t>
      </w:r>
    </w:p>
    <w:p w14:paraId="22B0BE83" w14:textId="77777777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Województwo Małopolskie jest czynnym podatnikiem VAT.</w:t>
      </w:r>
    </w:p>
    <w:p w14:paraId="71896EB2" w14:textId="77777777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Wykonawca jest/nie jest</w:t>
      </w:r>
      <w:r w:rsidR="00E34CA1" w:rsidRPr="000063B6">
        <w:rPr>
          <w:rFonts w:ascii="Arial" w:hAnsi="Arial" w:cs="Arial"/>
          <w:sz w:val="22"/>
          <w:szCs w:val="22"/>
        </w:rPr>
        <w:t>*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czynnym podatnikiem podatku VAT.</w:t>
      </w:r>
    </w:p>
    <w:p w14:paraId="40688AF7" w14:textId="4C55E1E5" w:rsidR="00AB1966" w:rsidRPr="000063B6" w:rsidRDefault="00AB1966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Za dzień zapłaty uważa się dzień obciążenia rachunku</w:t>
      </w:r>
      <w:r w:rsidR="005A466D" w:rsidRPr="000063B6">
        <w:rPr>
          <w:rFonts w:ascii="Arial" w:hAnsi="Arial" w:cs="Arial"/>
          <w:color w:val="000000"/>
          <w:sz w:val="22"/>
          <w:szCs w:val="22"/>
        </w:rPr>
        <w:t xml:space="preserve"> bankowego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Zamawiającego.</w:t>
      </w:r>
    </w:p>
    <w:p w14:paraId="6ACF7568" w14:textId="77777777" w:rsidR="00F97C10" w:rsidRPr="000063B6" w:rsidRDefault="00F97C10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W przypadku objęcia Stron obowiązkiem wystawiania i odbierania faktur ustrukturyzowanych za pośrednictwem Krajowego Systemu e-Faktur (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>), Wykonawca zobowiązuje się do wystawiania faktur zgodnie z obowiązującymi przepisami w tym zakresie.</w:t>
      </w:r>
    </w:p>
    <w:p w14:paraId="33D80A2C" w14:textId="77777777" w:rsidR="00F97C10" w:rsidRPr="000063B6" w:rsidRDefault="00F97C10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Za datę doręczenia faktury wystawionej w 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 uznaje się datę jej przydzielenia numeru identyfikującego w Krajowym Systemie e-Faktur.</w:t>
      </w:r>
    </w:p>
    <w:p w14:paraId="020B0956" w14:textId="77777777" w:rsidR="00F97C10" w:rsidRPr="000063B6" w:rsidRDefault="00F97C10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W przypadku przejściowych problemów technicznych uniemożliwiających wystawienie faktury w 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, Wykonawca wystawi fakturę zgodnie z zasadami określonymi w przepisach szczególnych regulujących funkcjonowanie 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>.</w:t>
      </w:r>
    </w:p>
    <w:p w14:paraId="7C71E96D" w14:textId="77777777" w:rsidR="00F97C10" w:rsidRPr="000063B6" w:rsidRDefault="00F97C10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Strony zobowiązują się do wzajemnego informowania o zmianach dotyczących danych niezbędnych do prawidłowego wystawiania faktur w 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>.</w:t>
      </w:r>
    </w:p>
    <w:p w14:paraId="3914FBDA" w14:textId="5AB1C0E3" w:rsidR="00F97C10" w:rsidRDefault="00F97C10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Wykonawca zobowiązany jest do przekazania informacji o numerze </w:t>
      </w:r>
      <w:proofErr w:type="spellStart"/>
      <w:r w:rsidRPr="000063B6">
        <w:rPr>
          <w:rFonts w:ascii="Arial" w:hAnsi="Arial" w:cs="Arial"/>
          <w:sz w:val="22"/>
          <w:szCs w:val="22"/>
        </w:rPr>
        <w:t>KSeF</w:t>
      </w:r>
      <w:proofErr w:type="spellEnd"/>
      <w:r w:rsidRPr="000063B6">
        <w:rPr>
          <w:rFonts w:ascii="Arial" w:hAnsi="Arial" w:cs="Arial"/>
          <w:sz w:val="22"/>
          <w:szCs w:val="22"/>
        </w:rPr>
        <w:t xml:space="preserve"> wystawionej faktury na adres e-mail pracownika: </w:t>
      </w:r>
      <w:hyperlink r:id="rId7" w:history="1">
        <w:r w:rsidR="003156A3" w:rsidRPr="0023170E">
          <w:rPr>
            <w:rStyle w:val="Hipercze"/>
            <w:rFonts w:ascii="Arial" w:hAnsi="Arial" w:cs="Arial"/>
            <w:sz w:val="22"/>
            <w:szCs w:val="22"/>
          </w:rPr>
          <w:t>imię.nazwisko@umwm.malopolska.pl</w:t>
        </w:r>
      </w:hyperlink>
      <w:r w:rsidRPr="000063B6">
        <w:rPr>
          <w:rFonts w:ascii="Arial" w:hAnsi="Arial" w:cs="Arial"/>
          <w:sz w:val="22"/>
          <w:szCs w:val="22"/>
        </w:rPr>
        <w:t>.</w:t>
      </w:r>
    </w:p>
    <w:p w14:paraId="3FEA4E9B" w14:textId="70E87F7C" w:rsidR="003156A3" w:rsidRPr="000063B6" w:rsidRDefault="003156A3" w:rsidP="00647FCC">
      <w:pPr>
        <w:pStyle w:val="Akapitzlist"/>
        <w:numPr>
          <w:ilvl w:val="0"/>
          <w:numId w:val="14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wyraża zgody na dokonanie przez Wykonawcę cesji, jej części ani wynikających z niej wierzytelności.</w:t>
      </w:r>
    </w:p>
    <w:p w14:paraId="05A7F994" w14:textId="46A8405B" w:rsidR="00AB1966" w:rsidRPr="000063B6" w:rsidRDefault="00AB1966" w:rsidP="00660DDE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181E600F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§6</w:t>
      </w:r>
    </w:p>
    <w:p w14:paraId="6057E940" w14:textId="77777777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Odbioru towaru będą dokonywali wyznaczeni pracownicy Zamawiającego.</w:t>
      </w:r>
    </w:p>
    <w:p w14:paraId="279C393B" w14:textId="3C7C9977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Upoważnieni pracownicy, po sprawdzeniu </w:t>
      </w:r>
      <w:r w:rsidR="006F7FB1" w:rsidRPr="000063B6">
        <w:rPr>
          <w:rFonts w:ascii="Arial" w:hAnsi="Arial" w:cs="Arial"/>
          <w:color w:val="000000"/>
          <w:sz w:val="22"/>
          <w:szCs w:val="22"/>
        </w:rPr>
        <w:t xml:space="preserve">w szczególności </w:t>
      </w:r>
      <w:r w:rsidRPr="000063B6">
        <w:rPr>
          <w:rFonts w:ascii="Arial" w:hAnsi="Arial" w:cs="Arial"/>
          <w:color w:val="000000"/>
          <w:sz w:val="22"/>
          <w:szCs w:val="22"/>
        </w:rPr>
        <w:t>ilości dostarczonego asortymentu oraz jego zgodności z umową, będą na dokumencie WZ dostarczonym wraz z zamówieniem potwierdzać odbiór towaru lub wnosić zastrzeżenia do sposobu wykonania zamówienia.</w:t>
      </w:r>
    </w:p>
    <w:p w14:paraId="2F4C6560" w14:textId="342B43A3" w:rsidR="00AB1966" w:rsidRPr="000063B6" w:rsidRDefault="00AB1966" w:rsidP="005D78D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 razie zgłoszenia zastrzeżeń w dokumencie WZ, Wykonawca w ciągu 2 dni roboczych licząc od dnia stwierdzenia zastrzeżenia</w:t>
      </w:r>
      <w:r w:rsidR="00F318DE">
        <w:rPr>
          <w:rFonts w:ascii="Arial" w:hAnsi="Arial" w:cs="Arial"/>
          <w:color w:val="000000"/>
          <w:sz w:val="22"/>
          <w:szCs w:val="22"/>
        </w:rPr>
        <w:t xml:space="preserve"> przez Zamawiającego,</w:t>
      </w:r>
      <w:r w:rsidR="004F4070">
        <w:rPr>
          <w:rFonts w:ascii="Arial" w:hAnsi="Arial" w:cs="Arial"/>
          <w:color w:val="000000"/>
          <w:sz w:val="22"/>
          <w:szCs w:val="22"/>
        </w:rPr>
        <w:t xml:space="preserve"> 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dostarczy Zamawiającemu </w:t>
      </w:r>
      <w:r w:rsidR="00CD14CC">
        <w:rPr>
          <w:rFonts w:ascii="Arial" w:hAnsi="Arial" w:cs="Arial"/>
          <w:color w:val="000000"/>
          <w:sz w:val="22"/>
          <w:szCs w:val="22"/>
        </w:rPr>
        <w:t>artykuły spożywcze wolne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od wad, którego nie dostarczył w terminie określonym w §3 ust.</w:t>
      </w:r>
      <w:r w:rsidR="00CA5856" w:rsidRPr="000063B6">
        <w:rPr>
          <w:rFonts w:ascii="Arial" w:hAnsi="Arial" w:cs="Arial"/>
          <w:color w:val="000000"/>
          <w:sz w:val="22"/>
          <w:szCs w:val="22"/>
        </w:rPr>
        <w:t>5</w:t>
      </w:r>
      <w:r w:rsidR="005D78DC">
        <w:rPr>
          <w:rFonts w:ascii="Arial" w:hAnsi="Arial" w:cs="Arial"/>
          <w:color w:val="000000"/>
          <w:sz w:val="22"/>
          <w:szCs w:val="22"/>
        </w:rPr>
        <w:t xml:space="preserve">a lub/i </w:t>
      </w:r>
      <w:r w:rsidR="005D78DC" w:rsidRPr="005D78DC">
        <w:rPr>
          <w:rFonts w:ascii="Arial" w:hAnsi="Arial" w:cs="Arial"/>
          <w:color w:val="000000"/>
          <w:sz w:val="22"/>
          <w:szCs w:val="22"/>
        </w:rPr>
        <w:t>§3 ust.5</w:t>
      </w:r>
      <w:r w:rsidR="005D78DC">
        <w:rPr>
          <w:rFonts w:ascii="Arial" w:hAnsi="Arial" w:cs="Arial"/>
          <w:color w:val="000000"/>
          <w:sz w:val="22"/>
          <w:szCs w:val="22"/>
        </w:rPr>
        <w:t>b</w:t>
      </w:r>
      <w:r w:rsidRPr="000063B6">
        <w:rPr>
          <w:rFonts w:ascii="Arial" w:hAnsi="Arial" w:cs="Arial"/>
          <w:color w:val="000000"/>
          <w:sz w:val="22"/>
          <w:szCs w:val="22"/>
        </w:rPr>
        <w:t>.</w:t>
      </w:r>
    </w:p>
    <w:p w14:paraId="20D9DEA8" w14:textId="1F2351E3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 przypadku stwierdz</w:t>
      </w:r>
      <w:r w:rsidR="00CD14CC">
        <w:rPr>
          <w:rFonts w:ascii="Arial" w:hAnsi="Arial" w:cs="Arial"/>
          <w:color w:val="000000"/>
          <w:sz w:val="22"/>
          <w:szCs w:val="22"/>
        </w:rPr>
        <w:t xml:space="preserve">enia niezgodności dostarczonych artykułów spożywczych </w:t>
      </w:r>
      <w:r w:rsidRPr="000063B6">
        <w:rPr>
          <w:rFonts w:ascii="Arial" w:hAnsi="Arial" w:cs="Arial"/>
          <w:color w:val="000000"/>
          <w:sz w:val="22"/>
          <w:szCs w:val="22"/>
        </w:rPr>
        <w:t>z przedmiotem zamówienia lub widocznych wad jakościowych towaru (tzn. pokruszenie, ubytki, uszkodzone opakowanie), towar nie zostanie odebrany.</w:t>
      </w:r>
    </w:p>
    <w:p w14:paraId="613F9125" w14:textId="04CFB183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lastRenderedPageBreak/>
        <w:t>Wszelkie koszty związane z ponownym dostarczeniem towaru pon</w:t>
      </w:r>
      <w:r w:rsidR="00865912">
        <w:rPr>
          <w:rFonts w:ascii="Arial" w:hAnsi="Arial" w:cs="Arial"/>
          <w:color w:val="000000"/>
          <w:sz w:val="22"/>
          <w:szCs w:val="22"/>
        </w:rPr>
        <w:t>osi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Wykonawca.</w:t>
      </w:r>
    </w:p>
    <w:p w14:paraId="5EB02888" w14:textId="7ED6DD34" w:rsidR="00AB196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W przypadku dostarczenia artykułów posiadających wady nie ujawnione w momencie odbioru, </w:t>
      </w:r>
      <w:r w:rsidR="00C37A13">
        <w:rPr>
          <w:rFonts w:ascii="Arial" w:hAnsi="Arial" w:cs="Arial"/>
          <w:color w:val="000000"/>
          <w:sz w:val="22"/>
          <w:szCs w:val="22"/>
        </w:rPr>
        <w:t>Z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amawiający złoży Wykonawcy stosowną reklamację, która zostanie rozpatrzona </w:t>
      </w:r>
      <w:r w:rsidR="00CA5856" w:rsidRPr="000063B6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2 dni roboczych od dnia zgłoszenia.</w:t>
      </w:r>
    </w:p>
    <w:p w14:paraId="13F0FE24" w14:textId="34DA6D50" w:rsidR="001D0EB6" w:rsidRDefault="001D0EB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 przypadku stwierdzenia przez Zamawiającego okoliczności, o których mowa w ust. 4 lub/i ust. 6, Wykonawca</w:t>
      </w:r>
      <w:r w:rsidR="00F105DE">
        <w:rPr>
          <w:rFonts w:ascii="Arial" w:hAnsi="Arial" w:cs="Arial"/>
          <w:color w:val="000000"/>
          <w:sz w:val="22"/>
          <w:szCs w:val="22"/>
        </w:rPr>
        <w:t xml:space="preserve"> w terminie do 2 dni,</w:t>
      </w:r>
      <w:r>
        <w:rPr>
          <w:rFonts w:ascii="Arial" w:hAnsi="Arial" w:cs="Arial"/>
          <w:color w:val="000000"/>
          <w:sz w:val="22"/>
          <w:szCs w:val="22"/>
        </w:rPr>
        <w:t xml:space="preserve"> na własny koszt wymieni </w:t>
      </w:r>
      <w:r w:rsidR="003B2FCA">
        <w:rPr>
          <w:rFonts w:ascii="Arial" w:hAnsi="Arial" w:cs="Arial"/>
          <w:color w:val="000000"/>
          <w:sz w:val="22"/>
          <w:szCs w:val="22"/>
        </w:rPr>
        <w:t xml:space="preserve">Zamawiającemu </w:t>
      </w:r>
      <w:r>
        <w:rPr>
          <w:rFonts w:ascii="Arial" w:hAnsi="Arial" w:cs="Arial"/>
          <w:color w:val="000000"/>
          <w:sz w:val="22"/>
          <w:szCs w:val="22"/>
        </w:rPr>
        <w:t>wadliwe artykuły spożywcze na artykuły spożywcze wolne od wad lub dostarczy brakujące artykuły spożywcze (w zależności od rodzaju stwierdzonej w trakcie odbioru niezgodności z umową/przedmiotem zamówienia). Po dostarczeniu przez Wykonawcę artykułów spożywczych, o których mowa w zdaniu poprzedzającym, Strony ponownie przystąpią do procedury odbiorowej celem sporządzenia protokołu odbioru.</w:t>
      </w:r>
    </w:p>
    <w:p w14:paraId="567B51BC" w14:textId="55AF1004" w:rsidR="00F105DE" w:rsidRPr="000063B6" w:rsidRDefault="00F105DE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 przypadku stwierdzenia w toku ponownej procedury odbiorowej, o której mowa w ust. 7 zdanie drugie, jak również w trakcie kolejnych procedur odbiorowych, w szczególności braków ilościowych lub wad w dostarczonych artykułach spożywczych, postanowienia ust. 8 stosuje się odp</w:t>
      </w:r>
      <w:r w:rsidR="00717606">
        <w:rPr>
          <w:rFonts w:ascii="Arial" w:hAnsi="Arial" w:cs="Arial"/>
          <w:color w:val="000000"/>
          <w:sz w:val="22"/>
          <w:szCs w:val="22"/>
        </w:rPr>
        <w:t>owiednio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270FDF6C" w14:textId="77777777" w:rsidR="00AB1966" w:rsidRPr="000063B6" w:rsidRDefault="00AB1966" w:rsidP="00647FCC">
      <w:pPr>
        <w:pStyle w:val="Akapitzlist"/>
        <w:numPr>
          <w:ilvl w:val="0"/>
          <w:numId w:val="15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Transport należy do obowiązków Wykonawcy. Zamawiający nie ponosi odpowiedzialności za uszkodzenia towaru powstałe w trakcie transportu i rozładunku bądź wnoszenia towaru.</w:t>
      </w:r>
    </w:p>
    <w:p w14:paraId="19EFD458" w14:textId="77777777" w:rsidR="000704D6" w:rsidRPr="000063B6" w:rsidRDefault="000704D6" w:rsidP="00660DDE">
      <w:pPr>
        <w:pStyle w:val="Legenda"/>
      </w:pPr>
    </w:p>
    <w:p w14:paraId="02C6E33B" w14:textId="34BEE1F9" w:rsidR="00AB1966" w:rsidRPr="000063B6" w:rsidRDefault="00AB1966" w:rsidP="000063B6">
      <w:pPr>
        <w:pStyle w:val="Nagwek1"/>
        <w:numPr>
          <w:ilvl w:val="0"/>
          <w:numId w:val="0"/>
        </w:numPr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§7</w:t>
      </w:r>
    </w:p>
    <w:p w14:paraId="23081013" w14:textId="77777777" w:rsidR="00AB1966" w:rsidRPr="000063B6" w:rsidRDefault="00AB1966" w:rsidP="00647FCC">
      <w:pPr>
        <w:pStyle w:val="Tekstpodstawowywcity"/>
        <w:numPr>
          <w:ilvl w:val="0"/>
          <w:numId w:val="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>Za realizację umowy odpowiedzialni są:</w:t>
      </w:r>
    </w:p>
    <w:p w14:paraId="075D60E1" w14:textId="77777777" w:rsidR="00AB1966" w:rsidRPr="000063B6" w:rsidRDefault="001D5F2C" w:rsidP="00647FCC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………………………….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 xml:space="preserve"> pracownik Zespołu Logist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yki w Departamencie Generalnym </w:t>
      </w:r>
      <w:r w:rsidR="00AB1966" w:rsidRPr="000063B6">
        <w:rPr>
          <w:rFonts w:ascii="Arial" w:hAnsi="Arial" w:cs="Arial"/>
          <w:color w:val="000000"/>
          <w:sz w:val="22"/>
          <w:szCs w:val="22"/>
        </w:rPr>
        <w:t>lub inna osoba zastępująca,</w:t>
      </w:r>
    </w:p>
    <w:p w14:paraId="245A5628" w14:textId="1D121C0F" w:rsidR="00AB1966" w:rsidRPr="000063B6" w:rsidRDefault="00AB1966" w:rsidP="00647FCC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ze strony Wykonawcy: ...................................................... pracownik Wykonawcy lub inna osoba upoważniona.</w:t>
      </w:r>
    </w:p>
    <w:p w14:paraId="5ACB29B7" w14:textId="77777777" w:rsidR="000704D6" w:rsidRPr="000063B6" w:rsidRDefault="000704D6" w:rsidP="00660DDE">
      <w:pPr>
        <w:spacing w:line="360" w:lineRule="auto"/>
        <w:ind w:left="900"/>
        <w:rPr>
          <w:rFonts w:ascii="Arial" w:hAnsi="Arial" w:cs="Arial"/>
          <w:sz w:val="22"/>
          <w:szCs w:val="22"/>
        </w:rPr>
      </w:pPr>
    </w:p>
    <w:p w14:paraId="38A7FBC6" w14:textId="77777777" w:rsidR="00AB1966" w:rsidRPr="000063B6" w:rsidRDefault="00AB1966" w:rsidP="00647FCC">
      <w:pPr>
        <w:pStyle w:val="Tekstpodstawowywcity"/>
        <w:numPr>
          <w:ilvl w:val="0"/>
          <w:numId w:val="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>Osobami upoważnionymi do podpisywania protokołu odbioru są:</w:t>
      </w:r>
    </w:p>
    <w:p w14:paraId="1F729A19" w14:textId="77777777" w:rsidR="00AB1966" w:rsidRPr="000063B6" w:rsidRDefault="00AB1966" w:rsidP="00647FCC">
      <w:pPr>
        <w:numPr>
          <w:ilvl w:val="0"/>
          <w:numId w:val="5"/>
        </w:numPr>
        <w:tabs>
          <w:tab w:val="left" w:pos="900"/>
        </w:tabs>
        <w:spacing w:line="360" w:lineRule="auto"/>
        <w:ind w:hanging="693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ze strony Zamawiającego: </w:t>
      </w:r>
      <w:r w:rsidR="001D5F2C" w:rsidRPr="000063B6">
        <w:rPr>
          <w:rFonts w:ascii="Arial" w:hAnsi="Arial" w:cs="Arial"/>
          <w:color w:val="000000"/>
          <w:sz w:val="22"/>
          <w:szCs w:val="22"/>
        </w:rPr>
        <w:t>………………………….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–  pracownik Zespołu Logistyki </w:t>
      </w:r>
    </w:p>
    <w:p w14:paraId="0A8E6948" w14:textId="77777777" w:rsidR="00AB1966" w:rsidRPr="000063B6" w:rsidRDefault="00AB1966" w:rsidP="00660DDE">
      <w:pPr>
        <w:tabs>
          <w:tab w:val="left" w:pos="900"/>
        </w:tabs>
        <w:spacing w:line="360" w:lineRule="auto"/>
        <w:ind w:left="540" w:firstLine="311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w Urzędzie Marszałkowskim Województwa Małopolskiego lub inna osoba</w:t>
      </w:r>
    </w:p>
    <w:p w14:paraId="1469AB7A" w14:textId="77777777" w:rsidR="00AB1966" w:rsidRPr="000063B6" w:rsidRDefault="00AB1966" w:rsidP="00660DDE">
      <w:pPr>
        <w:tabs>
          <w:tab w:val="left" w:pos="900"/>
        </w:tabs>
        <w:spacing w:line="360" w:lineRule="auto"/>
        <w:ind w:left="540" w:firstLine="311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 xml:space="preserve">zastępująca. W przypadku zamówień rozliczanych przez departamenty </w:t>
      </w:r>
    </w:p>
    <w:p w14:paraId="34E42344" w14:textId="77777777" w:rsidR="00AB1966" w:rsidRPr="000063B6" w:rsidRDefault="00AB1966" w:rsidP="00660DDE">
      <w:pPr>
        <w:tabs>
          <w:tab w:val="left" w:pos="900"/>
        </w:tabs>
        <w:spacing w:line="360" w:lineRule="auto"/>
        <w:ind w:left="540" w:firstLine="311"/>
        <w:rPr>
          <w:rFonts w:ascii="Arial" w:hAnsi="Arial" w:cs="Arial"/>
          <w:color w:val="000000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   własnych zadań budżetowych – osoba wyznaczona w departamencie.</w:t>
      </w:r>
    </w:p>
    <w:p w14:paraId="6BFEF0B0" w14:textId="6DEC5D20" w:rsidR="00C92F0A" w:rsidRPr="000063B6" w:rsidRDefault="00C92F0A" w:rsidP="00647FCC">
      <w:pPr>
        <w:numPr>
          <w:ilvl w:val="0"/>
          <w:numId w:val="5"/>
        </w:numPr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color w:val="000000"/>
          <w:sz w:val="22"/>
          <w:szCs w:val="22"/>
        </w:rPr>
        <w:t>ze strony Wykonawcy: ...................................................... pracownik Wykonawcy lub inna osoba upoważniona.</w:t>
      </w:r>
    </w:p>
    <w:p w14:paraId="2E648880" w14:textId="77777777" w:rsidR="00C92F0A" w:rsidRPr="000063B6" w:rsidRDefault="00C92F0A" w:rsidP="00647FCC">
      <w:pPr>
        <w:pStyle w:val="Tekstpodstawowywcity"/>
        <w:numPr>
          <w:ilvl w:val="0"/>
          <w:numId w:val="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lastRenderedPageBreak/>
        <w:t>W celu prawidłowego wykonywania przedmiotu umowy strony wskazują następujące numery telefonów i adresów e-mailowych do bezpośrednich kontaktów:</w:t>
      </w:r>
    </w:p>
    <w:p w14:paraId="61D55404" w14:textId="77777777" w:rsidR="00C92F0A" w:rsidRPr="000063B6" w:rsidRDefault="00C92F0A" w:rsidP="00647FC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360" w:lineRule="auto"/>
        <w:ind w:hanging="294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 xml:space="preserve">Zamawiający: </w:t>
      </w:r>
    </w:p>
    <w:p w14:paraId="5004FC29" w14:textId="07FCB99B" w:rsidR="00C92F0A" w:rsidRPr="000063B6" w:rsidRDefault="006452AB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T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>el</w:t>
      </w:r>
      <w:r w:rsidRPr="000063B6">
        <w:rPr>
          <w:rFonts w:ascii="Arial" w:hAnsi="Arial" w:cs="Arial"/>
          <w:sz w:val="22"/>
          <w:szCs w:val="22"/>
          <w:lang w:eastAsia="pl-PL"/>
        </w:rPr>
        <w:t>.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 xml:space="preserve"> stacjonarny: …………………….,</w:t>
      </w:r>
    </w:p>
    <w:p w14:paraId="6A4AA182" w14:textId="04B8BE35" w:rsidR="00C92F0A" w:rsidRPr="000063B6" w:rsidRDefault="006452AB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T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>el</w:t>
      </w:r>
      <w:r w:rsidRPr="000063B6">
        <w:rPr>
          <w:rFonts w:ascii="Arial" w:hAnsi="Arial" w:cs="Arial"/>
          <w:sz w:val="22"/>
          <w:szCs w:val="22"/>
          <w:lang w:eastAsia="pl-PL"/>
        </w:rPr>
        <w:t>.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 xml:space="preserve"> komórkowy: ……………………,</w:t>
      </w:r>
    </w:p>
    <w:p w14:paraId="4C22F8A7" w14:textId="77777777" w:rsidR="00C92F0A" w:rsidRPr="000063B6" w:rsidRDefault="00C92F0A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e-mail: ……………………………...</w:t>
      </w:r>
    </w:p>
    <w:p w14:paraId="74AA053E" w14:textId="77777777" w:rsidR="00C92F0A" w:rsidRPr="000063B6" w:rsidRDefault="00C92F0A" w:rsidP="00647FC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360" w:lineRule="auto"/>
        <w:ind w:hanging="294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Wykonawca</w:t>
      </w:r>
    </w:p>
    <w:p w14:paraId="39980EEA" w14:textId="7482B0C9" w:rsidR="00C92F0A" w:rsidRPr="000063B6" w:rsidRDefault="006452AB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T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>el</w:t>
      </w:r>
      <w:r w:rsidRPr="000063B6">
        <w:rPr>
          <w:rFonts w:ascii="Arial" w:hAnsi="Arial" w:cs="Arial"/>
          <w:sz w:val="22"/>
          <w:szCs w:val="22"/>
          <w:lang w:eastAsia="pl-PL"/>
        </w:rPr>
        <w:t>.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 xml:space="preserve"> stacjonarny: …………………..,</w:t>
      </w:r>
    </w:p>
    <w:p w14:paraId="1980F65C" w14:textId="41643E95" w:rsidR="00C92F0A" w:rsidRPr="000063B6" w:rsidRDefault="006452AB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T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>el</w:t>
      </w:r>
      <w:r w:rsidRPr="000063B6">
        <w:rPr>
          <w:rFonts w:ascii="Arial" w:hAnsi="Arial" w:cs="Arial"/>
          <w:sz w:val="22"/>
          <w:szCs w:val="22"/>
          <w:lang w:eastAsia="pl-PL"/>
        </w:rPr>
        <w:t>.</w:t>
      </w:r>
      <w:r w:rsidR="00C92F0A" w:rsidRPr="000063B6">
        <w:rPr>
          <w:rFonts w:ascii="Arial" w:hAnsi="Arial" w:cs="Arial"/>
          <w:sz w:val="22"/>
          <w:szCs w:val="22"/>
          <w:lang w:eastAsia="pl-PL"/>
        </w:rPr>
        <w:t xml:space="preserve"> komórkowy: ……………………….,</w:t>
      </w:r>
    </w:p>
    <w:p w14:paraId="0377E89D" w14:textId="77777777" w:rsidR="00C92F0A" w:rsidRPr="000063B6" w:rsidRDefault="00C92F0A" w:rsidP="00647FCC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e-mail: …………………………………</w:t>
      </w:r>
    </w:p>
    <w:p w14:paraId="2A238390" w14:textId="3F20FF9F" w:rsidR="00AB1966" w:rsidRPr="000063B6" w:rsidRDefault="00C92F0A" w:rsidP="00647FCC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2"/>
          <w:szCs w:val="22"/>
          <w:lang w:eastAsia="pl-PL"/>
        </w:rPr>
      </w:pPr>
      <w:r w:rsidRPr="000063B6">
        <w:rPr>
          <w:rFonts w:ascii="Arial" w:hAnsi="Arial" w:cs="Arial"/>
          <w:sz w:val="22"/>
          <w:szCs w:val="22"/>
          <w:lang w:eastAsia="pl-PL"/>
        </w:rPr>
        <w:t>Zmiana osób odpowiedzialnych za realizację umowy, o których mowa w ust</w:t>
      </w:r>
      <w:r w:rsidR="006452AB" w:rsidRPr="000063B6">
        <w:rPr>
          <w:rFonts w:ascii="Arial" w:hAnsi="Arial" w:cs="Arial"/>
          <w:sz w:val="22"/>
          <w:szCs w:val="22"/>
          <w:lang w:eastAsia="pl-PL"/>
        </w:rPr>
        <w:t>.</w:t>
      </w:r>
      <w:r w:rsidRPr="000063B6">
        <w:rPr>
          <w:rFonts w:ascii="Arial" w:hAnsi="Arial" w:cs="Arial"/>
          <w:sz w:val="22"/>
          <w:szCs w:val="22"/>
          <w:lang w:eastAsia="pl-PL"/>
        </w:rPr>
        <w:t xml:space="preserve"> 3 będzie odbywać się poprzez pisemne zgłoszenie. Zmiana nie wymaga formy aneksu.</w:t>
      </w:r>
    </w:p>
    <w:p w14:paraId="2F7AEB74" w14:textId="77777777" w:rsidR="00335DD6" w:rsidRPr="000063B6" w:rsidRDefault="00335DD6" w:rsidP="000063B6">
      <w:pPr>
        <w:pStyle w:val="Akapitzlist"/>
        <w:suppressAutoHyphens w:val="0"/>
        <w:autoSpaceDE w:val="0"/>
        <w:autoSpaceDN w:val="0"/>
        <w:adjustRightInd w:val="0"/>
        <w:spacing w:line="360" w:lineRule="auto"/>
        <w:ind w:left="720"/>
        <w:contextualSpacing/>
        <w:rPr>
          <w:rFonts w:ascii="Arial" w:hAnsi="Arial" w:cs="Arial"/>
          <w:sz w:val="22"/>
          <w:szCs w:val="22"/>
          <w:lang w:eastAsia="pl-PL"/>
        </w:rPr>
      </w:pPr>
    </w:p>
    <w:p w14:paraId="19A78734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§8</w:t>
      </w:r>
    </w:p>
    <w:p w14:paraId="4AFA82FF" w14:textId="02392237" w:rsidR="00AB1966" w:rsidRPr="000063B6" w:rsidRDefault="004F4070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Poza przypadkami prawem przewidzianymi, </w:t>
      </w:r>
      <w:r w:rsidR="00AB1966" w:rsidRPr="000063B6">
        <w:rPr>
          <w:bCs/>
          <w:color w:val="000000"/>
          <w:sz w:val="22"/>
          <w:szCs w:val="22"/>
        </w:rPr>
        <w:t xml:space="preserve">Zamawiający może </w:t>
      </w:r>
      <w:r w:rsidR="00AB1966" w:rsidRPr="000063B6">
        <w:rPr>
          <w:bCs/>
          <w:sz w:val="22"/>
          <w:szCs w:val="22"/>
        </w:rPr>
        <w:t>odstąpić od umowy</w:t>
      </w:r>
      <w:r w:rsidR="00DA7AA4" w:rsidRPr="000063B6">
        <w:rPr>
          <w:bCs/>
          <w:sz w:val="22"/>
          <w:szCs w:val="22"/>
        </w:rPr>
        <w:t xml:space="preserve"> w całości</w:t>
      </w:r>
      <w:r>
        <w:rPr>
          <w:bCs/>
          <w:sz w:val="22"/>
          <w:szCs w:val="22"/>
        </w:rPr>
        <w:t xml:space="preserve"> lub </w:t>
      </w:r>
      <w:r w:rsidR="00DA7AA4" w:rsidRPr="000063B6">
        <w:rPr>
          <w:bCs/>
          <w:sz w:val="22"/>
          <w:szCs w:val="22"/>
        </w:rPr>
        <w:t>części</w:t>
      </w:r>
      <w:r w:rsidR="00AB1966" w:rsidRPr="000063B6">
        <w:rPr>
          <w:bCs/>
          <w:color w:val="FF0000"/>
          <w:sz w:val="22"/>
          <w:szCs w:val="22"/>
        </w:rPr>
        <w:t xml:space="preserve"> </w:t>
      </w:r>
      <w:r w:rsidRPr="008F1338">
        <w:rPr>
          <w:bCs/>
          <w:sz w:val="22"/>
          <w:szCs w:val="22"/>
        </w:rPr>
        <w:t xml:space="preserve">(bez wyznaczenia dodatkowego terminu) </w:t>
      </w:r>
      <w:r w:rsidR="00AB1966" w:rsidRPr="000063B6">
        <w:rPr>
          <w:bCs/>
          <w:color w:val="000000"/>
          <w:sz w:val="22"/>
          <w:szCs w:val="22"/>
        </w:rPr>
        <w:t xml:space="preserve">w </w:t>
      </w:r>
      <w:r>
        <w:rPr>
          <w:bCs/>
          <w:color w:val="000000"/>
          <w:sz w:val="22"/>
          <w:szCs w:val="22"/>
        </w:rPr>
        <w:t>formie pisemnej w przypadku, gdy:</w:t>
      </w:r>
      <w:r w:rsidR="0031491D">
        <w:rPr>
          <w:bCs/>
          <w:color w:val="000000"/>
          <w:sz w:val="22"/>
          <w:szCs w:val="22"/>
        </w:rPr>
        <w:t xml:space="preserve">   </w:t>
      </w:r>
    </w:p>
    <w:p w14:paraId="22BB65FA" w14:textId="77777777" w:rsidR="00D07F81" w:rsidRDefault="004F4070" w:rsidP="00D07F81">
      <w:pPr>
        <w:numPr>
          <w:ilvl w:val="1"/>
          <w:numId w:val="7"/>
        </w:numPr>
        <w:tabs>
          <w:tab w:val="left" w:pos="0"/>
          <w:tab w:val="left" w:pos="900"/>
          <w:tab w:val="left" w:pos="1080"/>
        </w:tabs>
        <w:spacing w:line="360" w:lineRule="auto"/>
        <w:ind w:left="9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Wystąpi istotna zmiana okoliczności powodująca, że wykonanie umowy nie leży w interesie publicznym, czego nie można było przewidzieć w chwili zawarcia umowy lub dalsze wykonywanie umowy może zagrozić podstawowemu interesowi bezpieczeństwa państwa lu</w:t>
      </w:r>
      <w:r w:rsidR="00D07F81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 bezpieczeństwu publicznemu;</w:t>
      </w:r>
    </w:p>
    <w:p w14:paraId="3E317ED3" w14:textId="77777777" w:rsidR="00D07F81" w:rsidRDefault="004F4070" w:rsidP="00D07F81">
      <w:pPr>
        <w:numPr>
          <w:ilvl w:val="1"/>
          <w:numId w:val="7"/>
        </w:numPr>
        <w:tabs>
          <w:tab w:val="left" w:pos="0"/>
          <w:tab w:val="left" w:pos="900"/>
          <w:tab w:val="left" w:pos="1080"/>
        </w:tabs>
        <w:spacing w:line="360" w:lineRule="auto"/>
        <w:ind w:left="900"/>
        <w:rPr>
          <w:rFonts w:ascii="Arial" w:hAnsi="Arial" w:cs="Arial"/>
          <w:sz w:val="22"/>
          <w:szCs w:val="22"/>
        </w:rPr>
      </w:pPr>
      <w:r w:rsidRPr="00D07F81">
        <w:rPr>
          <w:rFonts w:ascii="Arial" w:hAnsi="Arial" w:cs="Arial"/>
          <w:sz w:val="22"/>
          <w:szCs w:val="22"/>
        </w:rPr>
        <w:t>Wykonawca odmówił wykonania przedmiotu umowy lub nie rozpoczął wykonywania</w:t>
      </w:r>
      <w:r w:rsidR="005C4171" w:rsidRPr="00D07F81">
        <w:rPr>
          <w:rFonts w:ascii="Arial" w:hAnsi="Arial" w:cs="Arial"/>
          <w:sz w:val="22"/>
          <w:szCs w:val="22"/>
        </w:rPr>
        <w:t xml:space="preserve"> przedmiotu umowy, a zwłoka przekracza 3 dni roboczych w stosunku do terminów określonych w §3 ust.5a lub/i §3 ust.5b;</w:t>
      </w:r>
    </w:p>
    <w:p w14:paraId="3DA25B3C" w14:textId="22C016A5" w:rsidR="005C4171" w:rsidRPr="00D07F81" w:rsidRDefault="005C4171" w:rsidP="00D07F81">
      <w:pPr>
        <w:numPr>
          <w:ilvl w:val="1"/>
          <w:numId w:val="7"/>
        </w:numPr>
        <w:tabs>
          <w:tab w:val="left" w:pos="0"/>
          <w:tab w:val="left" w:pos="900"/>
          <w:tab w:val="left" w:pos="1080"/>
        </w:tabs>
        <w:spacing w:line="360" w:lineRule="auto"/>
        <w:ind w:left="900"/>
        <w:rPr>
          <w:rFonts w:ascii="Arial" w:hAnsi="Arial" w:cs="Arial"/>
          <w:sz w:val="22"/>
          <w:szCs w:val="22"/>
        </w:rPr>
      </w:pPr>
      <w:r w:rsidRPr="00D07F81">
        <w:rPr>
          <w:rFonts w:ascii="Arial" w:hAnsi="Arial" w:cs="Arial"/>
          <w:sz w:val="22"/>
          <w:szCs w:val="22"/>
        </w:rPr>
        <w:t>Wykonawca przerwał z przyczyn nieleżących po stronie Zamawiającego realizację przedmiotu umowy;</w:t>
      </w:r>
    </w:p>
    <w:p w14:paraId="255FA033" w14:textId="74A671F5" w:rsidR="00AD20B6" w:rsidRPr="00D07F81" w:rsidRDefault="00AB1966" w:rsidP="00D07F81">
      <w:pPr>
        <w:numPr>
          <w:ilvl w:val="1"/>
          <w:numId w:val="7"/>
        </w:numPr>
        <w:tabs>
          <w:tab w:val="left" w:pos="0"/>
          <w:tab w:val="left" w:pos="900"/>
          <w:tab w:val="left" w:pos="1080"/>
        </w:tabs>
        <w:spacing w:line="360" w:lineRule="auto"/>
        <w:ind w:left="900"/>
        <w:rPr>
          <w:rFonts w:ascii="Arial" w:hAnsi="Arial" w:cs="Arial"/>
          <w:sz w:val="22"/>
          <w:szCs w:val="22"/>
        </w:rPr>
      </w:pPr>
      <w:r w:rsidRPr="00D07F81">
        <w:rPr>
          <w:rFonts w:ascii="Arial" w:hAnsi="Arial" w:cs="Arial"/>
          <w:bCs/>
          <w:color w:val="000000"/>
          <w:sz w:val="22"/>
          <w:szCs w:val="22"/>
        </w:rPr>
        <w:t xml:space="preserve">nie wymienienia zareklamowanych artykułów lub </w:t>
      </w:r>
      <w:r w:rsidR="009977E1" w:rsidRPr="00D07F81">
        <w:rPr>
          <w:rFonts w:ascii="Arial" w:hAnsi="Arial" w:cs="Arial"/>
          <w:bCs/>
          <w:color w:val="000000"/>
          <w:sz w:val="22"/>
          <w:szCs w:val="22"/>
        </w:rPr>
        <w:t xml:space="preserve">zwłoki </w:t>
      </w:r>
      <w:r w:rsidRPr="00D07F81">
        <w:rPr>
          <w:rFonts w:ascii="Arial" w:hAnsi="Arial" w:cs="Arial"/>
          <w:bCs/>
          <w:color w:val="000000"/>
          <w:sz w:val="22"/>
          <w:szCs w:val="22"/>
        </w:rPr>
        <w:t xml:space="preserve">w wymianie powyżej 3 dni roboczych w stosunku do terminu określonego w </w:t>
      </w:r>
      <w:r w:rsidRPr="00D07F81">
        <w:rPr>
          <w:rFonts w:ascii="Arial" w:hAnsi="Arial" w:cs="Arial"/>
          <w:color w:val="000000"/>
          <w:sz w:val="22"/>
          <w:szCs w:val="22"/>
        </w:rPr>
        <w:t xml:space="preserve">§6 ust.3 </w:t>
      </w:r>
      <w:r w:rsidR="00D81811" w:rsidRPr="00D07F81">
        <w:rPr>
          <w:rFonts w:ascii="Arial" w:hAnsi="Arial" w:cs="Arial"/>
          <w:color w:val="000000"/>
          <w:sz w:val="22"/>
          <w:szCs w:val="22"/>
        </w:rPr>
        <w:t>lub/</w:t>
      </w:r>
      <w:r w:rsidRPr="00D07F81">
        <w:rPr>
          <w:rFonts w:ascii="Arial" w:hAnsi="Arial" w:cs="Arial"/>
          <w:color w:val="000000"/>
          <w:sz w:val="22"/>
          <w:szCs w:val="22"/>
        </w:rPr>
        <w:t>i ust.</w:t>
      </w:r>
      <w:r w:rsidR="0071764F" w:rsidRPr="00D07F81">
        <w:rPr>
          <w:rFonts w:ascii="Arial" w:hAnsi="Arial" w:cs="Arial"/>
          <w:color w:val="000000"/>
          <w:sz w:val="22"/>
          <w:szCs w:val="22"/>
        </w:rPr>
        <w:t>7</w:t>
      </w:r>
      <w:r w:rsidR="00AD20B6" w:rsidRPr="00D07F81">
        <w:rPr>
          <w:rFonts w:ascii="Arial" w:hAnsi="Arial" w:cs="Arial"/>
          <w:color w:val="000000"/>
          <w:sz w:val="22"/>
          <w:szCs w:val="22"/>
        </w:rPr>
        <w:t>;</w:t>
      </w:r>
    </w:p>
    <w:p w14:paraId="61B5A4F8" w14:textId="7604049B" w:rsidR="00AB1966" w:rsidRPr="00D07F81" w:rsidRDefault="00AD20B6" w:rsidP="00D07F81">
      <w:pPr>
        <w:numPr>
          <w:ilvl w:val="1"/>
          <w:numId w:val="7"/>
        </w:numPr>
        <w:tabs>
          <w:tab w:val="left" w:pos="0"/>
          <w:tab w:val="left" w:pos="900"/>
          <w:tab w:val="left" w:pos="1080"/>
        </w:tabs>
        <w:spacing w:line="360" w:lineRule="auto"/>
        <w:ind w:left="9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nie będzie możliwe usunięcie wady artykułu spożywczego stwierdzonej podczas odbioru.</w:t>
      </w:r>
    </w:p>
    <w:p w14:paraId="41D8FFFA" w14:textId="11352353" w:rsidR="00AD20B6" w:rsidRDefault="00AD20B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W przypadku, o którym mowa w ust. 1 pkt 1:</w:t>
      </w:r>
    </w:p>
    <w:p w14:paraId="3E98DA84" w14:textId="23FCEF7A" w:rsidR="00AD20B6" w:rsidRDefault="00AD20B6" w:rsidP="004E3325">
      <w:pPr>
        <w:pStyle w:val="Tekstpodstawowywcity"/>
        <w:numPr>
          <w:ilvl w:val="0"/>
          <w:numId w:val="46"/>
        </w:numPr>
        <w:suppressAutoHyphens w:val="0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Wykonawca otrzyma wynagrodzenie w wysokości proporcjonalnej do prawidłowo wykonanej części przedmiotu umowy;</w:t>
      </w:r>
    </w:p>
    <w:p w14:paraId="397BDA30" w14:textId="44363AE6" w:rsidR="00AD20B6" w:rsidRDefault="00AD20B6" w:rsidP="004E3325">
      <w:pPr>
        <w:pStyle w:val="Tekstpodstawowywcity"/>
        <w:numPr>
          <w:ilvl w:val="0"/>
          <w:numId w:val="46"/>
        </w:numPr>
        <w:suppressAutoHyphens w:val="0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Postanowienia o karze umownej nie maja zastosowania;</w:t>
      </w:r>
    </w:p>
    <w:p w14:paraId="6F7E50E2" w14:textId="1ADF27F3" w:rsidR="00AD20B6" w:rsidRPr="004E3325" w:rsidRDefault="00AD20B6" w:rsidP="004E3325">
      <w:pPr>
        <w:pStyle w:val="Tekstpodstawowywcity"/>
        <w:numPr>
          <w:ilvl w:val="0"/>
          <w:numId w:val="46"/>
        </w:numPr>
        <w:suppressAutoHyphens w:val="0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Wykonawcy nie należy się jakiekolwiek odszkodowanie.</w:t>
      </w:r>
    </w:p>
    <w:p w14:paraId="03C3E9AC" w14:textId="23F4313B" w:rsidR="00546C59" w:rsidRDefault="00546C59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Oświadczenie o odstąpieniu od umowy winno być złożone na piśmie w terminie:</w:t>
      </w:r>
    </w:p>
    <w:p w14:paraId="6A11646C" w14:textId="066ADD99" w:rsidR="00546C59" w:rsidRDefault="00546C59" w:rsidP="004E3325">
      <w:pPr>
        <w:pStyle w:val="Tekstpodstawowywcity"/>
        <w:numPr>
          <w:ilvl w:val="0"/>
          <w:numId w:val="47"/>
        </w:numPr>
        <w:suppressAutoHyphens w:val="0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30 dni w przypadku, o którym mowa w ust. 1 pkt 1;</w:t>
      </w:r>
    </w:p>
    <w:p w14:paraId="28090626" w14:textId="77777777" w:rsidR="00072EFE" w:rsidRDefault="00546C59" w:rsidP="004E3325">
      <w:pPr>
        <w:pStyle w:val="Tekstpodstawowywcity"/>
        <w:numPr>
          <w:ilvl w:val="0"/>
          <w:numId w:val="47"/>
        </w:numPr>
        <w:suppressAutoHyphens w:val="0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20 dni w pozostałych przypadkach</w:t>
      </w:r>
    </w:p>
    <w:p w14:paraId="4CC3DFDE" w14:textId="0DCB2440" w:rsidR="00546C59" w:rsidRPr="004E3325" w:rsidRDefault="00072EFE" w:rsidP="004E3325">
      <w:pPr>
        <w:pStyle w:val="Tekstpodstawowywcity"/>
        <w:suppressAutoHyphens w:val="0"/>
        <w:spacing w:line="360" w:lineRule="auto"/>
        <w:ind w:left="720" w:firstLine="0"/>
        <w:jc w:val="left"/>
        <w:rPr>
          <w:sz w:val="22"/>
          <w:szCs w:val="22"/>
        </w:rPr>
      </w:pPr>
      <w:r>
        <w:rPr>
          <w:sz w:val="22"/>
          <w:szCs w:val="22"/>
        </w:rPr>
        <w:t>- od powzięcia informacji o przyczynie je uzasadniającej ze wskazaniem tej przyczyny, chyba że inny termin wynika z przepisów prawa powszechnie obowiązującego.</w:t>
      </w:r>
    </w:p>
    <w:p w14:paraId="1086B934" w14:textId="53B8F8B2" w:rsidR="00AB1966" w:rsidRPr="000063B6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>Wykonawca będzie zobowiązany do zapłace</w:t>
      </w:r>
      <w:r w:rsidR="00142295">
        <w:rPr>
          <w:bCs/>
          <w:color w:val="000000"/>
          <w:sz w:val="22"/>
          <w:szCs w:val="22"/>
        </w:rPr>
        <w:t xml:space="preserve">nia Zamawiającemu kary umownej </w:t>
      </w:r>
      <w:r w:rsidRPr="000063B6">
        <w:rPr>
          <w:bCs/>
          <w:color w:val="000000"/>
          <w:sz w:val="22"/>
          <w:szCs w:val="22"/>
        </w:rPr>
        <w:t xml:space="preserve">w wysokości 5% ceny brutto określonej w </w:t>
      </w:r>
      <w:r w:rsidR="00142295">
        <w:rPr>
          <w:color w:val="000000"/>
          <w:sz w:val="22"/>
          <w:szCs w:val="22"/>
        </w:rPr>
        <w:t xml:space="preserve">§5 ust.1 niniejszej umowy </w:t>
      </w:r>
      <w:r w:rsidRPr="000063B6">
        <w:rPr>
          <w:color w:val="000000"/>
          <w:sz w:val="22"/>
          <w:szCs w:val="22"/>
        </w:rPr>
        <w:t xml:space="preserve">w przypadku </w:t>
      </w:r>
      <w:r w:rsidRPr="000063B6">
        <w:rPr>
          <w:sz w:val="22"/>
          <w:szCs w:val="22"/>
        </w:rPr>
        <w:t>odstąpienia od umowy</w:t>
      </w:r>
      <w:r w:rsidRPr="000063B6">
        <w:rPr>
          <w:color w:val="FF0000"/>
          <w:sz w:val="22"/>
          <w:szCs w:val="22"/>
        </w:rPr>
        <w:t xml:space="preserve"> </w:t>
      </w:r>
      <w:r w:rsidRPr="000063B6">
        <w:rPr>
          <w:color w:val="000000"/>
          <w:sz w:val="22"/>
          <w:szCs w:val="22"/>
        </w:rPr>
        <w:t>przez Zamawi</w:t>
      </w:r>
      <w:r w:rsidR="00977468">
        <w:rPr>
          <w:color w:val="000000"/>
          <w:sz w:val="22"/>
          <w:szCs w:val="22"/>
        </w:rPr>
        <w:t>ającego</w:t>
      </w:r>
      <w:r w:rsidR="00142295">
        <w:rPr>
          <w:color w:val="000000"/>
          <w:sz w:val="22"/>
          <w:szCs w:val="22"/>
        </w:rPr>
        <w:t xml:space="preserve"> z przyczyn wskazanych </w:t>
      </w:r>
      <w:r w:rsidRPr="000063B6">
        <w:rPr>
          <w:color w:val="000000"/>
          <w:sz w:val="22"/>
          <w:szCs w:val="22"/>
        </w:rPr>
        <w:t>w ust. 1</w:t>
      </w:r>
      <w:r w:rsidR="00142295">
        <w:rPr>
          <w:color w:val="000000"/>
          <w:sz w:val="22"/>
          <w:szCs w:val="22"/>
        </w:rPr>
        <w:t>b-e</w:t>
      </w:r>
      <w:r w:rsidRPr="000063B6">
        <w:rPr>
          <w:color w:val="000000"/>
          <w:sz w:val="22"/>
          <w:szCs w:val="22"/>
        </w:rPr>
        <w:t>.</w:t>
      </w:r>
    </w:p>
    <w:p w14:paraId="1B7BC414" w14:textId="77777777" w:rsidR="00AB1966" w:rsidRPr="000063B6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>Zamawiający zastrzega sobie prawo do naliczania kar umownych:</w:t>
      </w:r>
    </w:p>
    <w:p w14:paraId="761DF1FA" w14:textId="7EA44727" w:rsidR="00AB1966" w:rsidRPr="000063B6" w:rsidRDefault="00AB1966" w:rsidP="008C1DE0">
      <w:pPr>
        <w:numPr>
          <w:ilvl w:val="0"/>
          <w:numId w:val="6"/>
        </w:num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Cs/>
          <w:color w:val="000000"/>
          <w:sz w:val="22"/>
          <w:szCs w:val="22"/>
        </w:rPr>
        <w:t xml:space="preserve">za </w:t>
      </w:r>
      <w:r w:rsidR="009977E1" w:rsidRPr="000063B6">
        <w:rPr>
          <w:rFonts w:ascii="Arial" w:hAnsi="Arial" w:cs="Arial"/>
          <w:bCs/>
          <w:color w:val="000000"/>
          <w:sz w:val="22"/>
          <w:szCs w:val="22"/>
        </w:rPr>
        <w:t xml:space="preserve">zwłokę </w:t>
      </w:r>
      <w:r w:rsidRPr="000063B6">
        <w:rPr>
          <w:rFonts w:ascii="Arial" w:hAnsi="Arial" w:cs="Arial"/>
          <w:bCs/>
          <w:sz w:val="22"/>
          <w:szCs w:val="22"/>
        </w:rPr>
        <w:t>w dostawie artykułów, do poszczególnych lokalizacji UMWM wskazanych w zał.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 xml:space="preserve"> nr 2 do niniejszej umowy w wysokości 100 zł za każdy dzień </w:t>
      </w:r>
      <w:r w:rsidR="00D235BF" w:rsidRPr="000063B6">
        <w:rPr>
          <w:rFonts w:ascii="Arial" w:hAnsi="Arial" w:cs="Arial"/>
          <w:bCs/>
          <w:color w:val="000000"/>
          <w:sz w:val="22"/>
          <w:szCs w:val="22"/>
        </w:rPr>
        <w:t>zwłoki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>, liczony od następnego dnia, w którym miała nastąpić dostawa</w:t>
      </w:r>
      <w:r w:rsidR="008C1DE0" w:rsidRPr="008C1DE0">
        <w:t xml:space="preserve"> </w:t>
      </w:r>
      <w:r w:rsidR="008C1DE0" w:rsidRPr="008C1DE0">
        <w:rPr>
          <w:rFonts w:ascii="Arial" w:hAnsi="Arial" w:cs="Arial"/>
          <w:bCs/>
          <w:color w:val="000000"/>
          <w:sz w:val="22"/>
          <w:szCs w:val="22"/>
        </w:rPr>
        <w:t>w stosunku do terminów określonych w §3 ust.5a lub/i §3 ust.5b;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>,</w:t>
      </w:r>
    </w:p>
    <w:p w14:paraId="21AD09A8" w14:textId="0F3894CF" w:rsidR="00AB1966" w:rsidRPr="000063B6" w:rsidRDefault="00AB1966" w:rsidP="0056197B">
      <w:pPr>
        <w:numPr>
          <w:ilvl w:val="0"/>
          <w:numId w:val="6"/>
        </w:num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Cs/>
          <w:color w:val="000000"/>
          <w:sz w:val="22"/>
          <w:szCs w:val="22"/>
        </w:rPr>
        <w:t>za niedostarczenie w terminie</w:t>
      </w:r>
      <w:r w:rsidR="0056197B">
        <w:rPr>
          <w:rFonts w:ascii="Arial" w:hAnsi="Arial" w:cs="Arial"/>
          <w:bCs/>
          <w:color w:val="000000"/>
          <w:sz w:val="22"/>
          <w:szCs w:val="22"/>
        </w:rPr>
        <w:t>,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 xml:space="preserve"> o którym mowa w 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§3 ust. </w:t>
      </w:r>
      <w:r w:rsidR="00196FA4" w:rsidRPr="000063B6">
        <w:rPr>
          <w:rFonts w:ascii="Arial" w:hAnsi="Arial" w:cs="Arial"/>
          <w:color w:val="000000"/>
          <w:sz w:val="22"/>
          <w:szCs w:val="22"/>
        </w:rPr>
        <w:t>5</w:t>
      </w:r>
      <w:r w:rsidR="0056197B">
        <w:rPr>
          <w:rFonts w:ascii="Arial" w:hAnsi="Arial" w:cs="Arial"/>
          <w:color w:val="000000"/>
          <w:sz w:val="22"/>
          <w:szCs w:val="22"/>
        </w:rPr>
        <w:t xml:space="preserve">a lub/i </w:t>
      </w:r>
      <w:r w:rsidR="0056197B" w:rsidRPr="0056197B">
        <w:rPr>
          <w:rFonts w:ascii="Arial" w:hAnsi="Arial" w:cs="Arial"/>
          <w:color w:val="000000"/>
          <w:sz w:val="22"/>
          <w:szCs w:val="22"/>
        </w:rPr>
        <w:t>§3 ust. 5</w:t>
      </w:r>
      <w:r w:rsidR="0056197B">
        <w:rPr>
          <w:rFonts w:ascii="Arial" w:hAnsi="Arial" w:cs="Arial"/>
          <w:color w:val="000000"/>
          <w:sz w:val="22"/>
          <w:szCs w:val="22"/>
        </w:rPr>
        <w:t>b</w:t>
      </w:r>
      <w:r w:rsidRPr="000063B6">
        <w:rPr>
          <w:rFonts w:ascii="Arial" w:hAnsi="Arial" w:cs="Arial"/>
          <w:color w:val="000000"/>
          <w:sz w:val="22"/>
          <w:szCs w:val="22"/>
        </w:rPr>
        <w:t xml:space="preserve"> wszystkich artykułów będących przedmiotem poszczególnych zamówień w wysokości 100 zł za każdy dzień </w:t>
      </w:r>
      <w:r w:rsidR="00D235BF" w:rsidRPr="000063B6">
        <w:rPr>
          <w:rFonts w:ascii="Arial" w:hAnsi="Arial" w:cs="Arial"/>
          <w:color w:val="000000"/>
          <w:sz w:val="22"/>
          <w:szCs w:val="22"/>
        </w:rPr>
        <w:t xml:space="preserve">zwłoki 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>liczony od następnego dnia, w którym miała nastąpić dostawa</w:t>
      </w:r>
      <w:r w:rsidR="00262F05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6197B">
        <w:rPr>
          <w:rFonts w:ascii="Arial" w:hAnsi="Arial" w:cs="Arial"/>
          <w:bCs/>
          <w:color w:val="000000"/>
          <w:sz w:val="22"/>
          <w:szCs w:val="22"/>
        </w:rPr>
        <w:t xml:space="preserve">w stosunku do terminów określonych w </w:t>
      </w:r>
      <w:r w:rsidR="0056197B" w:rsidRPr="0056197B">
        <w:rPr>
          <w:rFonts w:ascii="Arial" w:hAnsi="Arial" w:cs="Arial"/>
          <w:bCs/>
          <w:color w:val="000000"/>
          <w:sz w:val="22"/>
          <w:szCs w:val="22"/>
        </w:rPr>
        <w:t>§3 ust. 5a</w:t>
      </w:r>
      <w:r w:rsidR="0056197B">
        <w:rPr>
          <w:rFonts w:ascii="Arial" w:hAnsi="Arial" w:cs="Arial"/>
          <w:bCs/>
          <w:color w:val="000000"/>
          <w:sz w:val="22"/>
          <w:szCs w:val="22"/>
        </w:rPr>
        <w:t xml:space="preserve"> lub/i </w:t>
      </w:r>
      <w:r w:rsidR="0056197B" w:rsidRPr="0056197B">
        <w:rPr>
          <w:rFonts w:ascii="Arial" w:hAnsi="Arial" w:cs="Arial"/>
          <w:bCs/>
          <w:color w:val="000000"/>
          <w:sz w:val="22"/>
          <w:szCs w:val="22"/>
        </w:rPr>
        <w:t>§3 ust. 5</w:t>
      </w:r>
      <w:r w:rsidR="0056197B">
        <w:rPr>
          <w:rFonts w:ascii="Arial" w:hAnsi="Arial" w:cs="Arial"/>
          <w:bCs/>
          <w:color w:val="000000"/>
          <w:sz w:val="22"/>
          <w:szCs w:val="22"/>
        </w:rPr>
        <w:t>b</w:t>
      </w:r>
      <w:r w:rsidRPr="000063B6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06582BCE" w14:textId="11DD4DC4" w:rsidR="00AB1966" w:rsidRPr="000063B6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 xml:space="preserve">W przypadku naliczenia kary, o której mowa w ust. </w:t>
      </w:r>
      <w:r w:rsidR="005A056F">
        <w:rPr>
          <w:bCs/>
          <w:color w:val="000000"/>
          <w:sz w:val="22"/>
          <w:szCs w:val="22"/>
        </w:rPr>
        <w:t>4</w:t>
      </w:r>
      <w:r w:rsidRPr="000063B6">
        <w:rPr>
          <w:bCs/>
          <w:color w:val="000000"/>
          <w:sz w:val="22"/>
          <w:szCs w:val="22"/>
        </w:rPr>
        <w:t xml:space="preserve">, nie będzie naliczana kara umowna, o której mowa w ust. </w:t>
      </w:r>
      <w:r w:rsidR="005A056F">
        <w:rPr>
          <w:bCs/>
          <w:color w:val="000000"/>
          <w:sz w:val="22"/>
          <w:szCs w:val="22"/>
        </w:rPr>
        <w:t>5</w:t>
      </w:r>
      <w:r w:rsidRPr="000063B6">
        <w:rPr>
          <w:bCs/>
          <w:color w:val="000000"/>
          <w:sz w:val="22"/>
          <w:szCs w:val="22"/>
        </w:rPr>
        <w:t xml:space="preserve"> niniejszej umowy. </w:t>
      </w:r>
    </w:p>
    <w:p w14:paraId="7F953308" w14:textId="6D8A98EC" w:rsidR="00AB1966" w:rsidRPr="0002618F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 xml:space="preserve">Kara umowna, o której mowa w ust. </w:t>
      </w:r>
      <w:r w:rsidR="00E049E7">
        <w:rPr>
          <w:bCs/>
          <w:color w:val="000000"/>
          <w:sz w:val="22"/>
          <w:szCs w:val="22"/>
        </w:rPr>
        <w:t>4</w:t>
      </w:r>
      <w:r w:rsidRPr="000063B6">
        <w:rPr>
          <w:bCs/>
          <w:color w:val="000000"/>
          <w:sz w:val="22"/>
          <w:szCs w:val="22"/>
        </w:rPr>
        <w:t xml:space="preserve">, będzie płatna w terminie 14 dni od dnia </w:t>
      </w:r>
      <w:r w:rsidRPr="0002618F">
        <w:rPr>
          <w:bCs/>
          <w:sz w:val="22"/>
          <w:szCs w:val="22"/>
        </w:rPr>
        <w:t>otrzymania wezwania przez Wykonawcę.</w:t>
      </w:r>
    </w:p>
    <w:p w14:paraId="19D3B8C3" w14:textId="164B0624" w:rsidR="00AB1966" w:rsidRPr="0002618F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2618F">
        <w:rPr>
          <w:bCs/>
          <w:sz w:val="22"/>
          <w:szCs w:val="22"/>
        </w:rPr>
        <w:t xml:space="preserve">Kwota kary umownej, o której mowa w ust. </w:t>
      </w:r>
      <w:r w:rsidR="00E049E7">
        <w:rPr>
          <w:bCs/>
          <w:sz w:val="22"/>
          <w:szCs w:val="22"/>
        </w:rPr>
        <w:t>5</w:t>
      </w:r>
      <w:r w:rsidR="005A056F">
        <w:rPr>
          <w:bCs/>
          <w:sz w:val="22"/>
          <w:szCs w:val="22"/>
        </w:rPr>
        <w:t xml:space="preserve">, podlegać będzie potrąceniu </w:t>
      </w:r>
      <w:r w:rsidRPr="0002618F">
        <w:rPr>
          <w:bCs/>
          <w:sz w:val="22"/>
          <w:szCs w:val="22"/>
        </w:rPr>
        <w:t>z wynagrod</w:t>
      </w:r>
      <w:r w:rsidR="007C26EE" w:rsidRPr="0002618F">
        <w:rPr>
          <w:bCs/>
          <w:sz w:val="22"/>
          <w:szCs w:val="22"/>
        </w:rPr>
        <w:t>zenia przysługującego Wykonawcy, po uprzednim wezwaniu Wykonawcy do zapłaty z zakreśleniem terminu 7 dniowego</w:t>
      </w:r>
      <w:r w:rsidR="004F1956">
        <w:rPr>
          <w:bCs/>
          <w:sz w:val="22"/>
          <w:szCs w:val="22"/>
        </w:rPr>
        <w:t>, na co Wykonawca wyraża zgodę</w:t>
      </w:r>
      <w:r w:rsidR="007C26EE" w:rsidRPr="0002618F">
        <w:rPr>
          <w:bCs/>
          <w:sz w:val="22"/>
          <w:szCs w:val="22"/>
        </w:rPr>
        <w:t>.</w:t>
      </w:r>
    </w:p>
    <w:p w14:paraId="6A63D83F" w14:textId="77777777" w:rsidR="00AB1966" w:rsidRPr="000063B6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>Zamawiającemu przysługuje prawo dochodzenia odszkodowania na zasadach ogólnych w przypadku, gdy kary umowne nie pokryją w całości poniesionej szkody.</w:t>
      </w:r>
    </w:p>
    <w:p w14:paraId="136BC6B3" w14:textId="34283C6B" w:rsidR="00AB1966" w:rsidRPr="000063B6" w:rsidRDefault="00AB196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bCs/>
          <w:color w:val="000000"/>
          <w:sz w:val="22"/>
          <w:szCs w:val="22"/>
        </w:rPr>
        <w:t xml:space="preserve">Jeżeli Zamawiający nie dokona zapłaty Wykonawcy za dostarczony przedmiot umowy w ustalonym terminie, zobowiązany jest do zapłacenia ustawowych odsetek za każdy dzień </w:t>
      </w:r>
      <w:r w:rsidR="00D235BF" w:rsidRPr="000063B6">
        <w:rPr>
          <w:bCs/>
          <w:color w:val="000000"/>
          <w:sz w:val="22"/>
          <w:szCs w:val="22"/>
        </w:rPr>
        <w:t>zwłoki.</w:t>
      </w:r>
    </w:p>
    <w:p w14:paraId="5305F703" w14:textId="77777777" w:rsidR="001F4865" w:rsidRPr="000063B6" w:rsidRDefault="001F4865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Oświadczenie o odstąpieniu umowy powinno nastąpić w formie pisemnej i zawierać uzasadnienie.</w:t>
      </w:r>
    </w:p>
    <w:p w14:paraId="3AF225DD" w14:textId="19A47763" w:rsidR="000704D6" w:rsidRDefault="00B77F96" w:rsidP="00647FCC">
      <w:pPr>
        <w:pStyle w:val="Tekstpodstawowywcity"/>
        <w:numPr>
          <w:ilvl w:val="0"/>
          <w:numId w:val="32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Łączna wysokość kar</w:t>
      </w:r>
      <w:r w:rsidR="0049706C" w:rsidRPr="000063B6">
        <w:rPr>
          <w:sz w:val="22"/>
          <w:szCs w:val="22"/>
        </w:rPr>
        <w:t xml:space="preserve"> umownych</w:t>
      </w:r>
      <w:r w:rsidRPr="000063B6">
        <w:rPr>
          <w:sz w:val="22"/>
          <w:szCs w:val="22"/>
        </w:rPr>
        <w:t xml:space="preserve"> nie może przekroczyć </w:t>
      </w:r>
      <w:r w:rsidR="003E0175" w:rsidRPr="000063B6">
        <w:rPr>
          <w:sz w:val="22"/>
          <w:szCs w:val="22"/>
        </w:rPr>
        <w:t>30</w:t>
      </w:r>
      <w:r w:rsidRPr="000063B6">
        <w:rPr>
          <w:sz w:val="22"/>
          <w:szCs w:val="22"/>
        </w:rPr>
        <w:t xml:space="preserve"> % kwoty wynagrodzenia, o którym mowa w § 5 ust. 1 umowy.</w:t>
      </w:r>
    </w:p>
    <w:p w14:paraId="5584E3AF" w14:textId="77777777" w:rsidR="001F1E1C" w:rsidRPr="000063B6" w:rsidRDefault="001F1E1C" w:rsidP="001F1E1C">
      <w:pPr>
        <w:pStyle w:val="Tekstpodstawowywcity"/>
        <w:suppressAutoHyphens w:val="0"/>
        <w:spacing w:line="360" w:lineRule="auto"/>
        <w:ind w:left="360" w:firstLine="0"/>
        <w:jc w:val="left"/>
        <w:rPr>
          <w:sz w:val="22"/>
          <w:szCs w:val="22"/>
        </w:rPr>
      </w:pPr>
    </w:p>
    <w:p w14:paraId="641D5996" w14:textId="44D85999" w:rsidR="00C92F0A" w:rsidRPr="000063B6" w:rsidRDefault="00AB1966" w:rsidP="000063B6">
      <w:pPr>
        <w:pStyle w:val="Nagwek1"/>
        <w:numPr>
          <w:ilvl w:val="0"/>
          <w:numId w:val="0"/>
        </w:numPr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lastRenderedPageBreak/>
        <w:t>§9</w:t>
      </w:r>
    </w:p>
    <w:p w14:paraId="57B2E00A" w14:textId="1D7271DB" w:rsidR="005C0BEC" w:rsidRPr="005C0BEC" w:rsidRDefault="005C0BEC" w:rsidP="00647FCC">
      <w:pPr>
        <w:numPr>
          <w:ilvl w:val="0"/>
          <w:numId w:val="40"/>
        </w:numPr>
        <w:suppressAutoHyphens w:val="0"/>
        <w:spacing w:before="20" w:after="20" w:line="360" w:lineRule="auto"/>
        <w:ind w:left="851" w:hanging="425"/>
        <w:rPr>
          <w:rFonts w:ascii="Arial" w:eastAsia="Calibri" w:hAnsi="Arial" w:cs="Arial"/>
          <w:color w:val="000000"/>
          <w:sz w:val="22"/>
          <w:szCs w:val="22"/>
          <w:lang w:eastAsia="ar-SA"/>
        </w:rPr>
      </w:pPr>
      <w:r w:rsidRPr="005C0BEC">
        <w:rPr>
          <w:rFonts w:ascii="Arial" w:eastAsia="Calibri" w:hAnsi="Arial" w:cs="Arial"/>
          <w:color w:val="000000"/>
          <w:sz w:val="22"/>
          <w:szCs w:val="22"/>
          <w:lang w:eastAsia="ar-SA"/>
        </w:rPr>
        <w:t>Zamawiający dopuszcza istotne zmiany postanowień treści zawartej umowy, w stosunku do treści oferty, na podstawie, której dokonano wyboru wykonawcy w przypadku:</w:t>
      </w:r>
    </w:p>
    <w:p w14:paraId="0449BC9F" w14:textId="29838840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Zgodnie z art. 439 ustawy Prawo zamówień publicznych, Strony umowy zgodnie postanawiają, że dokonają zmiany wynagro</w:t>
      </w:r>
      <w:r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dzenia, określonego w § 5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 xml:space="preserve"> ust. 1 umowy w przypadku zmiany ceny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związanych z realizacją zamówienia.</w:t>
      </w:r>
    </w:p>
    <w:p w14:paraId="1BD5E333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Zmiana wynagrodzenia, o której mowa w pkt. 1), będzie możliwa w przypadku zmiany ceny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związanych z realizacją zamówienia o więcej niż 30% w stosunku do ceny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obowiązujących w dniu otwarcia ofert.</w:t>
      </w:r>
    </w:p>
    <w:p w14:paraId="7779E148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Wprowadzenie zmiany wysokości wynagrodzenia, o której mowa w pkt. 2) wymaga uprzedniego złożenia przez Wykonawcę lub Zamawiającego oświadczenia o wysokości wzrostu ceny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związanych z realizacją zamówienia. Wykonawca lub Zamawiający zobowiązany jest do przedłożenia szczegółowej kalkulacji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 xml:space="preserve">w wraz ze wskazaniem ich wpływu na koszty realizacji zamówienia. </w:t>
      </w:r>
    </w:p>
    <w:p w14:paraId="19C48B7B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terminie 10 dni roboczych od dnia przekazania oświadczenia, o którym mowa w pkt. 3), Strona, która otrzymała oświadczenie, przekaże drugiej Stronie informację o zakresie, w jakim zatwierdza oświadczenie, oraz wskaże kwotę, o którą wynagrodzenie umowne powinno ulec zmianie, albo informację o niezatwierdzeniu wniosku wraz z uzasadnieniem.</w:t>
      </w:r>
    </w:p>
    <w:p w14:paraId="2427BF22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Poziom wzrostu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związanych z realizacją zamówienia oraz zmiana wysokości wynagrodzenia zostaną ustalone na podstawie wskaźnika ogłaszanego w komunikacie Prezesa Głównego Urzędu Statystycznego lub przez wskazanie innej podstawy, w szczególności wykazu rodzaj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w, w przypadku których zmiana ceny uprawnia strony umowy do żądania zmiany wynagrodzenia, odpowiednio na dzień otwarcia ofert oraz na dzień wprowadzenia zmiany do umowy.</w:t>
      </w:r>
    </w:p>
    <w:p w14:paraId="23DC3FD7" w14:textId="63A5C06F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 xml:space="preserve">Zmiana wynagrodzenia, o której mowa w pkt. 1-5) możliwa będzie nie wcześniej niż 6 miesięcy od dnia zawarcia umowy i nie częściej niż raz. Łączna, maksymalna wartość wszystkich zmian wynagrodzenia nie może przekroczyć 10% wynagrodzenia brutto, o którym mowa w § </w:t>
      </w:r>
      <w:r w:rsidR="000724AE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5</w:t>
      </w:r>
      <w:r w:rsidR="000724AE"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 xml:space="preserve"> 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 xml:space="preserve">ust. 1 umowy obowiązującego w dniu zawarcia umowy. </w:t>
      </w:r>
    </w:p>
    <w:p w14:paraId="5389CF54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lastRenderedPageBreak/>
        <w:t>Zmiana wynagrodzenia dokonana w trybie pkt. 1-6) będzie odnosić się wyłącznie do części przedmiotu Umowy wykonywanej po dniu wejścia w życie aneksu zmieniającego wysokość wynagrodzenia.</w:t>
      </w:r>
    </w:p>
    <w:p w14:paraId="68E3BA81" w14:textId="34C4B5E1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Przez zmianę wysokości cen materiałów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związanych z realizacją zamówienia rozumie się zarówno wzrost, jak i obniżenie odpowiednio cen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względem cen lub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przyjętych w celu ustalenia wynagrodzenia Wykonawcy określonego w ofercie</w:t>
      </w:r>
      <w:r w:rsidR="007C26EE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.</w:t>
      </w:r>
    </w:p>
    <w:p w14:paraId="0376E3C6" w14:textId="77777777" w:rsidR="005C0BEC" w:rsidRPr="005C0BEC" w:rsidRDefault="005C0BEC" w:rsidP="0002618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przypadku dokonania zmiany wynagrodzenia dokonanej w trybie pkt. 1 - 6 powyżej, Zamawiający zobowiązany jest do zmiany wysokości wynagrodzenia przysługującego jego podwykonawcom, z którymi zawarł umowy, w zakresie odpowiadającym zmianom koszt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val="es-ES_tradnl" w:eastAsia="pl-PL"/>
        </w:rPr>
        <w:t>ó</w:t>
      </w: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dotyczących zobowiązania podwykonawcy, jeżeli łącznie spełnione zostaną następujące przesłanki:</w:t>
      </w:r>
    </w:p>
    <w:p w14:paraId="030CCE8B" w14:textId="77777777" w:rsidR="005C0BEC" w:rsidRPr="005C0BEC" w:rsidRDefault="005C0BEC" w:rsidP="0002618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434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przedmiotem umowy o podwykonawstwo są usługi lub dostawy,</w:t>
      </w:r>
    </w:p>
    <w:p w14:paraId="1D5C5309" w14:textId="77777777" w:rsidR="005C0BEC" w:rsidRPr="005C0BEC" w:rsidRDefault="005C0BEC" w:rsidP="00647FCC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60" w:line="360" w:lineRule="auto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okres obowiązywania umowy przekracza 6 miesięcy.</w:t>
      </w:r>
    </w:p>
    <w:p w14:paraId="79EA3E02" w14:textId="77777777" w:rsidR="005C0BEC" w:rsidRPr="005C0BEC" w:rsidRDefault="005C0BEC" w:rsidP="0002618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077" w:hanging="357"/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</w:pPr>
      <w:r w:rsidRPr="005C0BEC">
        <w:rPr>
          <w:rFonts w:ascii="Arial" w:eastAsia="Arial Unicode MS" w:hAnsi="Arial" w:cs="Arial"/>
          <w:color w:val="000000"/>
          <w:sz w:val="22"/>
          <w:szCs w:val="22"/>
          <w:u w:color="000000"/>
          <w:bdr w:val="nil"/>
          <w:lang w:eastAsia="pl-PL"/>
        </w:rPr>
        <w:t>W przypadku braku zapłaty lub nieterminowej zapłaty wynagrodzenia należnego podwykonawcom z tytułu zmiany wysokości wynagrodzenia, o której mowa w pkt. 9 Zamawiający naliczy Wykonawcy karę umowną w wysokości 25% kwoty przysługującej z tytułu zmiany wynagrodzenia, o której mowa w pkt. 9. Kwota kary umownej podlega potrąceniu z kwoty faktury przedstawionej do zapłaty za wykonanie przedmiotu Umowy lub zostanie zapłacona w terminie 14 dni od otrzymania wezwania Zamawiającego do uiszczenia kary umownej.</w:t>
      </w:r>
    </w:p>
    <w:p w14:paraId="2A59DD58" w14:textId="5D622E29" w:rsidR="005C0BEC" w:rsidRPr="005C0BEC" w:rsidRDefault="005C0BEC" w:rsidP="00647FCC">
      <w:pPr>
        <w:numPr>
          <w:ilvl w:val="0"/>
          <w:numId w:val="40"/>
        </w:numPr>
        <w:suppressAutoHyphens w:val="0"/>
        <w:spacing w:before="20" w:after="20" w:line="360" w:lineRule="auto"/>
        <w:ind w:left="851" w:hanging="425"/>
        <w:rPr>
          <w:rFonts w:ascii="Arial" w:eastAsia="Calibri" w:hAnsi="Arial" w:cs="Arial"/>
          <w:color w:val="000000"/>
          <w:sz w:val="22"/>
          <w:szCs w:val="22"/>
          <w:lang w:eastAsia="ar-SA"/>
        </w:rPr>
      </w:pPr>
      <w:r w:rsidRPr="005C0BEC">
        <w:rPr>
          <w:rFonts w:ascii="Arial" w:eastAsia="Calibri" w:hAnsi="Arial" w:cs="Arial"/>
          <w:color w:val="000000"/>
          <w:sz w:val="22"/>
          <w:szCs w:val="22"/>
          <w:lang w:eastAsia="ar-SA"/>
        </w:rPr>
        <w:t>Jeżeli w dniu zawarcia umowy końcowy termin realizacji umowy</w:t>
      </w:r>
      <w:r>
        <w:rPr>
          <w:rFonts w:ascii="Arial" w:eastAsia="Calibri" w:hAnsi="Arial" w:cs="Arial"/>
          <w:color w:val="000000"/>
          <w:sz w:val="22"/>
          <w:szCs w:val="22"/>
          <w:lang w:eastAsia="ar-SA"/>
        </w:rPr>
        <w:t xml:space="preserve"> wskazany w § 2 ust. 1</w:t>
      </w:r>
      <w:r w:rsidRPr="005C0BEC">
        <w:rPr>
          <w:rFonts w:ascii="Arial" w:eastAsia="Calibri" w:hAnsi="Arial" w:cs="Arial"/>
          <w:color w:val="000000"/>
          <w:sz w:val="22"/>
          <w:szCs w:val="22"/>
          <w:lang w:eastAsia="ar-SA"/>
        </w:rPr>
        <w:t xml:space="preserve"> przypadnie po 31 grudnia 2026 r. – strony mogą dokonać zmiany umowy polegającej na wprowadzeniu ostatecznej daty realizacji umowy przypadającej najpóźniej 31 grudnia 2026 r.</w:t>
      </w:r>
    </w:p>
    <w:p w14:paraId="6A09E091" w14:textId="2D9E69CA" w:rsidR="000704D6" w:rsidRPr="000063B6" w:rsidRDefault="000704D6" w:rsidP="00660DDE">
      <w:pPr>
        <w:pStyle w:val="Legenda"/>
      </w:pPr>
    </w:p>
    <w:p w14:paraId="3E048E58" w14:textId="24ABB34A" w:rsidR="00AB1966" w:rsidRPr="000063B6" w:rsidRDefault="00AB1966" w:rsidP="000063B6">
      <w:pPr>
        <w:pStyle w:val="Nagwek1"/>
        <w:numPr>
          <w:ilvl w:val="0"/>
          <w:numId w:val="0"/>
        </w:numPr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§10</w:t>
      </w:r>
    </w:p>
    <w:p w14:paraId="4FD58C40" w14:textId="77777777" w:rsidR="007B7BF2" w:rsidRPr="000063B6" w:rsidRDefault="007B7BF2" w:rsidP="00647FCC">
      <w:pPr>
        <w:pStyle w:val="Tekstpodstawowywcity"/>
        <w:numPr>
          <w:ilvl w:val="0"/>
          <w:numId w:val="3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Wykonawca zobowiązuje się do bezwzględnego zachowania w poufności wszelkich informacji uzyskanych w związku z wykonywaniem umowy, także po zakończeniu realizacji umowy. Obowiązek ten nie dotyczy informacji, co do których Zamawiający ma nałożony ustawowy obowiązek publikacji lub które stanowią informacje jawne.</w:t>
      </w:r>
    </w:p>
    <w:p w14:paraId="4E725BA0" w14:textId="77777777" w:rsidR="007B7BF2" w:rsidRPr="000063B6" w:rsidRDefault="007B7BF2" w:rsidP="00647FCC">
      <w:pPr>
        <w:pStyle w:val="Tekstpodstawowywcity"/>
        <w:numPr>
          <w:ilvl w:val="0"/>
          <w:numId w:val="3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W przypadku naruszenia zapisu ust. 1  Zamawiający może naliczyć Wykonawcy karę umowną w wysokości 10% kwoty brutto</w:t>
      </w:r>
      <w:r w:rsidR="00866BC0" w:rsidRPr="000063B6">
        <w:rPr>
          <w:sz w:val="22"/>
          <w:szCs w:val="22"/>
        </w:rPr>
        <w:t xml:space="preserve"> wynagrodzenia określonego w § 5</w:t>
      </w:r>
      <w:r w:rsidRPr="000063B6">
        <w:rPr>
          <w:sz w:val="22"/>
          <w:szCs w:val="22"/>
        </w:rPr>
        <w:t xml:space="preserve"> ust. 1 niniejszej umowy</w:t>
      </w:r>
      <w:r w:rsidR="005A466D" w:rsidRPr="000063B6">
        <w:rPr>
          <w:sz w:val="22"/>
          <w:szCs w:val="22"/>
        </w:rPr>
        <w:t>. Kara umowna podlega potrą</w:t>
      </w:r>
      <w:r w:rsidRPr="000063B6">
        <w:rPr>
          <w:sz w:val="22"/>
          <w:szCs w:val="22"/>
        </w:rPr>
        <w:t xml:space="preserve">ceniu z wynagrodzenia </w:t>
      </w:r>
      <w:r w:rsidRPr="000063B6">
        <w:rPr>
          <w:sz w:val="22"/>
          <w:szCs w:val="22"/>
        </w:rPr>
        <w:lastRenderedPageBreak/>
        <w:t xml:space="preserve">przysługującemu Wykonawcy lub będzie płatna w terminie 14 dni od dnia otrzymania wezwania do </w:t>
      </w:r>
      <w:r w:rsidR="00866BC0" w:rsidRPr="000063B6">
        <w:rPr>
          <w:sz w:val="22"/>
          <w:szCs w:val="22"/>
        </w:rPr>
        <w:t>zapłaty. § 8</w:t>
      </w:r>
      <w:r w:rsidRPr="000063B6">
        <w:rPr>
          <w:sz w:val="22"/>
          <w:szCs w:val="22"/>
        </w:rPr>
        <w:t xml:space="preserve"> </w:t>
      </w:r>
      <w:r w:rsidR="00866BC0" w:rsidRPr="000063B6">
        <w:rPr>
          <w:sz w:val="22"/>
          <w:szCs w:val="22"/>
        </w:rPr>
        <w:t>ust. 7</w:t>
      </w:r>
      <w:r w:rsidRPr="000063B6">
        <w:rPr>
          <w:sz w:val="22"/>
          <w:szCs w:val="22"/>
        </w:rPr>
        <w:t xml:space="preserve"> stosuje się odpowiednio.</w:t>
      </w:r>
    </w:p>
    <w:p w14:paraId="1431E3F1" w14:textId="77777777" w:rsidR="007B7BF2" w:rsidRPr="000063B6" w:rsidRDefault="007B7BF2" w:rsidP="00647FCC">
      <w:pPr>
        <w:pStyle w:val="Tekstpodstawowywcity"/>
        <w:numPr>
          <w:ilvl w:val="0"/>
          <w:numId w:val="3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Zamawiający informuje, iż dane osobowe Wykonawcy będą przetwarzane przez Województwo Małopolskie z siedzibą w Krakowie, ul. Basztowa 22, 31-156 Kraków, adres do korespondencji: Urząd Marszałkowski Województwa Małopolskiego ul. Racławicka 56, 30-017 Kraków, zgodnie z zapisami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 Urz.  UE L 119, s.1) zwane dalej „Rozporządzeniem”.</w:t>
      </w:r>
    </w:p>
    <w:p w14:paraId="59024DB8" w14:textId="77777777" w:rsidR="007B7BF2" w:rsidRPr="000063B6" w:rsidRDefault="007B7BF2" w:rsidP="00647FCC">
      <w:pPr>
        <w:pStyle w:val="Tekstpodstawowywcity"/>
        <w:numPr>
          <w:ilvl w:val="0"/>
          <w:numId w:val="3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Wykonawca oświadcza, iż otrzymał od Zamawiającego klauzulę informacyjną zawierającą informacje podawane w przypadku pozyskiwania danych od osoby, której dane dotyczą, zgodnie z art. 13 ust. 1-2 Rozporządzenia.</w:t>
      </w:r>
    </w:p>
    <w:p w14:paraId="04ECB510" w14:textId="2A10B138" w:rsidR="00AB1966" w:rsidRDefault="007B7BF2" w:rsidP="00647FCC">
      <w:pPr>
        <w:pStyle w:val="Tekstpodstawowywcity"/>
        <w:numPr>
          <w:ilvl w:val="0"/>
          <w:numId w:val="33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sz w:val="22"/>
          <w:szCs w:val="22"/>
        </w:rPr>
        <w:t>Wykonawca oświadcza, iż wypełni w imieniu Zamawiającego obowiązki informacyjne przewidziane w art. 14 Rozporządzenia</w:t>
      </w:r>
      <w:r w:rsidRPr="000063B6">
        <w:rPr>
          <w:color w:val="FF0000"/>
          <w:sz w:val="22"/>
          <w:szCs w:val="22"/>
        </w:rPr>
        <w:t xml:space="preserve"> </w:t>
      </w:r>
      <w:r w:rsidRPr="000063B6">
        <w:rPr>
          <w:sz w:val="22"/>
          <w:szCs w:val="22"/>
        </w:rPr>
        <w:t>wobec osób fizycznych, których dane zostały zawarte w niniejszej umowie, jak również osób biorących udział w realizacji umowy, których dane osobowe bezpośrednio lub pośrednio przekaże Zamawiającemu.</w:t>
      </w:r>
    </w:p>
    <w:p w14:paraId="5D6B747A" w14:textId="77777777" w:rsidR="00660DDE" w:rsidRPr="000063B6" w:rsidRDefault="00660DDE" w:rsidP="00660DDE">
      <w:pPr>
        <w:pStyle w:val="Tekstpodstawowywcity"/>
        <w:suppressAutoHyphens w:val="0"/>
        <w:spacing w:line="360" w:lineRule="auto"/>
        <w:ind w:left="720" w:firstLine="0"/>
        <w:jc w:val="left"/>
        <w:rPr>
          <w:sz w:val="22"/>
          <w:szCs w:val="22"/>
        </w:rPr>
      </w:pPr>
    </w:p>
    <w:p w14:paraId="07EAEB27" w14:textId="77777777" w:rsidR="00AB1966" w:rsidRPr="000063B6" w:rsidRDefault="00AB1966" w:rsidP="000063B6">
      <w:pPr>
        <w:pStyle w:val="Nagwek1"/>
        <w:spacing w:line="360" w:lineRule="auto"/>
        <w:rPr>
          <w:rFonts w:cs="Arial"/>
          <w:szCs w:val="22"/>
        </w:rPr>
      </w:pPr>
      <w:r w:rsidRPr="000063B6">
        <w:rPr>
          <w:rFonts w:cs="Arial"/>
          <w:szCs w:val="22"/>
        </w:rPr>
        <w:t>§11</w:t>
      </w:r>
    </w:p>
    <w:p w14:paraId="5A4BDD74" w14:textId="0927DB8C" w:rsidR="00AB1966" w:rsidRPr="000063B6" w:rsidRDefault="00AB1966" w:rsidP="00647FCC">
      <w:pPr>
        <w:pStyle w:val="Tekstpodstawowywcity"/>
        <w:numPr>
          <w:ilvl w:val="0"/>
          <w:numId w:val="34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>Wszelkie zmiany warunków umowy, wymagają dl</w:t>
      </w:r>
      <w:r w:rsidR="008B6C98">
        <w:rPr>
          <w:color w:val="000000"/>
          <w:sz w:val="22"/>
          <w:szCs w:val="22"/>
        </w:rPr>
        <w:t xml:space="preserve">a swej ważności formy pisemnej </w:t>
      </w:r>
      <w:r w:rsidRPr="000063B6">
        <w:rPr>
          <w:color w:val="000000"/>
          <w:sz w:val="22"/>
          <w:szCs w:val="22"/>
        </w:rPr>
        <w:t>w postaci aneksu</w:t>
      </w:r>
      <w:r w:rsidR="002E2B18" w:rsidRPr="000063B6">
        <w:rPr>
          <w:color w:val="000000"/>
          <w:sz w:val="22"/>
          <w:szCs w:val="22"/>
        </w:rPr>
        <w:t xml:space="preserve"> z zastrzeżeniem §7</w:t>
      </w:r>
      <w:r w:rsidR="008C3943" w:rsidRPr="000063B6">
        <w:rPr>
          <w:color w:val="000000"/>
          <w:sz w:val="22"/>
          <w:szCs w:val="22"/>
        </w:rPr>
        <w:t xml:space="preserve"> pkt 4</w:t>
      </w:r>
      <w:r w:rsidR="002E2B18" w:rsidRPr="000063B6">
        <w:rPr>
          <w:color w:val="000000"/>
          <w:sz w:val="22"/>
          <w:szCs w:val="22"/>
        </w:rPr>
        <w:t>.</w:t>
      </w:r>
    </w:p>
    <w:p w14:paraId="2B7BA460" w14:textId="270FA9ED" w:rsidR="00AB1966" w:rsidRPr="000063B6" w:rsidRDefault="00AB1966" w:rsidP="00647FCC">
      <w:pPr>
        <w:pStyle w:val="Tekstpodstawowywcity"/>
        <w:numPr>
          <w:ilvl w:val="0"/>
          <w:numId w:val="34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 xml:space="preserve">W sprawach nie uregulowanych postanowieniami umowy będą miały zastosowanie </w:t>
      </w:r>
      <w:r w:rsidR="008B6C98">
        <w:rPr>
          <w:color w:val="000000"/>
          <w:sz w:val="22"/>
          <w:szCs w:val="22"/>
        </w:rPr>
        <w:t xml:space="preserve">w szczególności </w:t>
      </w:r>
      <w:r w:rsidRPr="000063B6">
        <w:rPr>
          <w:color w:val="000000"/>
          <w:sz w:val="22"/>
          <w:szCs w:val="22"/>
        </w:rPr>
        <w:t>przepisy Kodeksu Cywilnego</w:t>
      </w:r>
      <w:r w:rsidR="00EB706C" w:rsidRPr="000063B6">
        <w:rPr>
          <w:color w:val="000000"/>
          <w:sz w:val="22"/>
          <w:szCs w:val="22"/>
        </w:rPr>
        <w:t>, ustawy Prawo zamówie</w:t>
      </w:r>
      <w:r w:rsidR="00085B0F" w:rsidRPr="000063B6">
        <w:rPr>
          <w:color w:val="000000"/>
          <w:sz w:val="22"/>
          <w:szCs w:val="22"/>
        </w:rPr>
        <w:t>ń</w:t>
      </w:r>
      <w:r w:rsidR="00EB706C" w:rsidRPr="000063B6">
        <w:rPr>
          <w:color w:val="000000"/>
          <w:sz w:val="22"/>
          <w:szCs w:val="22"/>
        </w:rPr>
        <w:t xml:space="preserve"> publicznych</w:t>
      </w:r>
      <w:r w:rsidRPr="000063B6">
        <w:rPr>
          <w:color w:val="000000"/>
          <w:sz w:val="22"/>
          <w:szCs w:val="22"/>
        </w:rPr>
        <w:t>.</w:t>
      </w:r>
    </w:p>
    <w:p w14:paraId="415DCCAB" w14:textId="77777777" w:rsidR="00AB1966" w:rsidRPr="000063B6" w:rsidRDefault="00AB1966" w:rsidP="00647FCC">
      <w:pPr>
        <w:pStyle w:val="Tekstpodstawowywcity"/>
        <w:numPr>
          <w:ilvl w:val="0"/>
          <w:numId w:val="34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>Spory mogące wyniknąć przy wykonywaniu umowy, strony poddają rozstrzygnięciu sądu powszechnego właściwego dla siedziby Zamawiającego.</w:t>
      </w:r>
    </w:p>
    <w:p w14:paraId="70D065B4" w14:textId="3AA0B1CB" w:rsidR="003D08C0" w:rsidRPr="000063B6" w:rsidRDefault="00AB1966" w:rsidP="00647FCC">
      <w:pPr>
        <w:pStyle w:val="Tekstpodstawowywcity"/>
        <w:numPr>
          <w:ilvl w:val="0"/>
          <w:numId w:val="34"/>
        </w:numPr>
        <w:suppressAutoHyphens w:val="0"/>
        <w:spacing w:line="360" w:lineRule="auto"/>
        <w:jc w:val="left"/>
        <w:rPr>
          <w:sz w:val="22"/>
          <w:szCs w:val="22"/>
        </w:rPr>
      </w:pPr>
      <w:r w:rsidRPr="000063B6">
        <w:rPr>
          <w:color w:val="000000"/>
          <w:sz w:val="22"/>
          <w:szCs w:val="22"/>
        </w:rPr>
        <w:t>Umowa została sporządzona w 2</w:t>
      </w:r>
      <w:r w:rsidR="006372EE" w:rsidRPr="000063B6">
        <w:rPr>
          <w:color w:val="000000"/>
          <w:sz w:val="22"/>
          <w:szCs w:val="22"/>
        </w:rPr>
        <w:t xml:space="preserve"> jednobrzmiących egzemplarzach, </w:t>
      </w:r>
      <w:r w:rsidRPr="000063B6">
        <w:rPr>
          <w:color w:val="000000"/>
          <w:sz w:val="22"/>
          <w:szCs w:val="22"/>
        </w:rPr>
        <w:t>1 dla Wyk</w:t>
      </w:r>
      <w:r w:rsidR="006372EE" w:rsidRPr="000063B6">
        <w:rPr>
          <w:color w:val="000000"/>
          <w:sz w:val="22"/>
          <w:szCs w:val="22"/>
        </w:rPr>
        <w:t xml:space="preserve">onawcy, </w:t>
      </w:r>
      <w:r w:rsidRPr="000063B6">
        <w:rPr>
          <w:color w:val="000000"/>
          <w:sz w:val="22"/>
          <w:szCs w:val="22"/>
        </w:rPr>
        <w:t>1 dla Zamawiającego.</w:t>
      </w:r>
    </w:p>
    <w:p w14:paraId="05DAABB9" w14:textId="77777777" w:rsidR="00AB1966" w:rsidRPr="000063B6" w:rsidRDefault="00AB1966" w:rsidP="000063B6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14:paraId="30FA791A" w14:textId="77777777" w:rsidR="00AB1966" w:rsidRPr="000063B6" w:rsidRDefault="00AB1966" w:rsidP="000063B6">
      <w:pPr>
        <w:tabs>
          <w:tab w:val="left" w:pos="540"/>
        </w:tabs>
        <w:spacing w:line="360" w:lineRule="auto"/>
        <w:ind w:left="540" w:hanging="540"/>
        <w:jc w:val="center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b/>
          <w:color w:val="000000"/>
          <w:sz w:val="22"/>
          <w:szCs w:val="22"/>
        </w:rPr>
        <w:t>ZAMAWIAJĄCY</w:t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</w:r>
      <w:r w:rsidRPr="000063B6">
        <w:rPr>
          <w:rFonts w:ascii="Arial" w:hAnsi="Arial" w:cs="Arial"/>
          <w:b/>
          <w:color w:val="000000"/>
          <w:sz w:val="22"/>
          <w:szCs w:val="22"/>
        </w:rPr>
        <w:tab/>
        <w:t>WYKONAWCA</w:t>
      </w:r>
    </w:p>
    <w:p w14:paraId="67F31366" w14:textId="4AF65746" w:rsidR="0002618F" w:rsidRDefault="0002618F" w:rsidP="000063B6">
      <w:pPr>
        <w:tabs>
          <w:tab w:val="left" w:pos="54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2B81FBBC" w14:textId="71C41E81" w:rsidR="003C4BB5" w:rsidRPr="000063B6" w:rsidRDefault="003C4BB5" w:rsidP="00660DDE">
      <w:pPr>
        <w:tabs>
          <w:tab w:val="left" w:pos="54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0063B6">
        <w:rPr>
          <w:rFonts w:ascii="Arial" w:hAnsi="Arial" w:cs="Arial"/>
          <w:b/>
          <w:sz w:val="22"/>
          <w:szCs w:val="22"/>
        </w:rPr>
        <w:t>Załączniku do umowy:</w:t>
      </w:r>
    </w:p>
    <w:p w14:paraId="40C21828" w14:textId="77777777" w:rsidR="009977E1" w:rsidRPr="000063B6" w:rsidRDefault="004E2B65" w:rsidP="00660DDE">
      <w:p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Załącznik nr 1 – Formularz </w:t>
      </w:r>
      <w:r w:rsidR="00104625" w:rsidRPr="000063B6">
        <w:rPr>
          <w:rFonts w:ascii="Arial" w:hAnsi="Arial" w:cs="Arial"/>
          <w:sz w:val="22"/>
          <w:szCs w:val="22"/>
        </w:rPr>
        <w:t>cenowy</w:t>
      </w:r>
    </w:p>
    <w:p w14:paraId="70C4F937" w14:textId="3148611B" w:rsidR="004E2B65" w:rsidRPr="000063B6" w:rsidRDefault="00EE08A5" w:rsidP="00660DDE">
      <w:p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Z</w:t>
      </w:r>
      <w:r w:rsidR="004E2B65" w:rsidRPr="000063B6">
        <w:rPr>
          <w:rFonts w:ascii="Arial" w:hAnsi="Arial" w:cs="Arial"/>
          <w:sz w:val="22"/>
          <w:szCs w:val="22"/>
        </w:rPr>
        <w:t xml:space="preserve">ałącznik nr </w:t>
      </w:r>
      <w:r w:rsidRPr="000063B6">
        <w:rPr>
          <w:rFonts w:ascii="Arial" w:hAnsi="Arial" w:cs="Arial"/>
          <w:sz w:val="22"/>
          <w:szCs w:val="22"/>
        </w:rPr>
        <w:t xml:space="preserve">2 </w:t>
      </w:r>
      <w:r w:rsidR="009977E1" w:rsidRPr="000063B6">
        <w:rPr>
          <w:rFonts w:ascii="Arial" w:hAnsi="Arial" w:cs="Arial"/>
          <w:sz w:val="22"/>
          <w:szCs w:val="22"/>
        </w:rPr>
        <w:t xml:space="preserve"> – Wykaz lokalizacji</w:t>
      </w:r>
    </w:p>
    <w:p w14:paraId="325631AB" w14:textId="4D92C4D7" w:rsidR="00643CC8" w:rsidRPr="000063B6" w:rsidRDefault="00DD7741" w:rsidP="00660DDE">
      <w:p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 xml:space="preserve">Załącznik nr 3 </w:t>
      </w:r>
      <w:r w:rsidR="00643CC8" w:rsidRPr="000063B6">
        <w:rPr>
          <w:rFonts w:ascii="Arial" w:hAnsi="Arial" w:cs="Arial"/>
          <w:sz w:val="22"/>
          <w:szCs w:val="22"/>
        </w:rPr>
        <w:t>– Oświadczenie o akceptacji faktur elektronicznych</w:t>
      </w:r>
    </w:p>
    <w:p w14:paraId="5FAB93D9" w14:textId="122B7F86" w:rsidR="000063B6" w:rsidRDefault="00EE08A5" w:rsidP="009854EB">
      <w:p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  <w:r w:rsidRPr="000063B6">
        <w:rPr>
          <w:rFonts w:ascii="Arial" w:hAnsi="Arial" w:cs="Arial"/>
          <w:sz w:val="22"/>
          <w:szCs w:val="22"/>
        </w:rPr>
        <w:t>Załącznik nr 4 – Formularz zlecenia jednostkowego</w:t>
      </w:r>
    </w:p>
    <w:p w14:paraId="29C7F56C" w14:textId="74F20DA8" w:rsidR="0002618F" w:rsidRDefault="0002618F" w:rsidP="009854EB">
      <w:pPr>
        <w:tabs>
          <w:tab w:val="left" w:pos="54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C431AD4" w14:textId="741F8785" w:rsidR="0002618F" w:rsidRPr="00A93FD0" w:rsidRDefault="0002618F" w:rsidP="008D3A38">
      <w:pPr>
        <w:suppressAutoHyphens w:val="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9AC1AE6" w14:textId="04027227" w:rsidR="000063B6" w:rsidRDefault="000063B6" w:rsidP="00A93FD0">
      <w:pPr>
        <w:pStyle w:val="Nagwek1"/>
        <w:jc w:val="right"/>
        <w:rPr>
          <w:rFonts w:eastAsia="Calibri"/>
          <w:lang w:eastAsia="en-US"/>
        </w:rPr>
      </w:pPr>
      <w:r w:rsidRPr="000063B6">
        <w:rPr>
          <w:rFonts w:eastAsia="Calibri"/>
          <w:lang w:eastAsia="en-US"/>
        </w:rPr>
        <w:t>Załącznik nr  2 do Umowy</w:t>
      </w:r>
    </w:p>
    <w:p w14:paraId="6CE1F33E" w14:textId="77777777" w:rsidR="00A93FD0" w:rsidRPr="00A93FD0" w:rsidRDefault="00A93FD0" w:rsidP="00A93FD0">
      <w:pPr>
        <w:rPr>
          <w:rFonts w:eastAsia="Calibri"/>
          <w:lang w:eastAsia="en-US"/>
        </w:rPr>
      </w:pPr>
    </w:p>
    <w:p w14:paraId="3B1C13DF" w14:textId="7D3E3847" w:rsidR="004931B0" w:rsidRPr="001F44E2" w:rsidRDefault="000063B6" w:rsidP="001F44E2">
      <w:pPr>
        <w:suppressAutoHyphens w:val="0"/>
        <w:spacing w:after="200" w:line="360" w:lineRule="auto"/>
        <w:jc w:val="center"/>
        <w:rPr>
          <w:rFonts w:ascii="Arial" w:eastAsia="Calibri" w:hAnsi="Arial" w:cs="Arial"/>
          <w:b/>
          <w:szCs w:val="22"/>
          <w:lang w:eastAsia="en-US"/>
        </w:rPr>
      </w:pPr>
      <w:r w:rsidRPr="000063B6">
        <w:rPr>
          <w:rFonts w:ascii="Arial" w:eastAsia="Calibri" w:hAnsi="Arial" w:cs="Arial"/>
          <w:b/>
          <w:szCs w:val="22"/>
          <w:lang w:eastAsia="en-US"/>
        </w:rPr>
        <w:t xml:space="preserve">Wykaz lokalizacji Urzędu Marszałkowskiego Województwa Małopolskiego </w:t>
      </w:r>
      <w:r w:rsidR="004931B0" w:rsidRPr="008D04B4">
        <w:rPr>
          <w:rFonts w:ascii="Arial" w:hAnsi="Arial" w:cs="Arial"/>
          <w:b/>
        </w:rPr>
        <w:t xml:space="preserve"> </w:t>
      </w:r>
    </w:p>
    <w:p w14:paraId="3F33222F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Basztowa 22</w:t>
      </w:r>
    </w:p>
    <w:p w14:paraId="27B34C8D" w14:textId="77777777" w:rsidR="004931B0" w:rsidRPr="008D04B4" w:rsidRDefault="004931B0" w:rsidP="004931B0">
      <w:pPr>
        <w:pStyle w:val="Akapitzlist"/>
        <w:numPr>
          <w:ilvl w:val="0"/>
          <w:numId w:val="22"/>
        </w:numPr>
        <w:suppressAutoHyphens w:val="0"/>
        <w:spacing w:after="200" w:line="276" w:lineRule="auto"/>
        <w:contextualSpacing/>
        <w:rPr>
          <w:rFonts w:ascii="Arial" w:hAnsi="Arial" w:cs="Arial"/>
          <w:b/>
          <w:bCs/>
        </w:rPr>
      </w:pPr>
      <w:r w:rsidRPr="008D04B4">
        <w:rPr>
          <w:rFonts w:ascii="Arial" w:hAnsi="Arial" w:cs="Arial"/>
          <w:b/>
          <w:bCs/>
        </w:rPr>
        <w:t xml:space="preserve">Kancelaria Zarządu </w:t>
      </w:r>
    </w:p>
    <w:p w14:paraId="248C9125" w14:textId="77777777" w:rsidR="004931B0" w:rsidRPr="008D04B4" w:rsidRDefault="004931B0" w:rsidP="004931B0">
      <w:pPr>
        <w:pStyle w:val="Akapitzlist"/>
        <w:numPr>
          <w:ilvl w:val="0"/>
          <w:numId w:val="27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141, </w:t>
      </w:r>
    </w:p>
    <w:p w14:paraId="3FA8FCB4" w14:textId="77777777" w:rsidR="004931B0" w:rsidRPr="008D04B4" w:rsidRDefault="004931B0" w:rsidP="004931B0">
      <w:pPr>
        <w:pStyle w:val="Akapitzlist"/>
        <w:numPr>
          <w:ilvl w:val="0"/>
          <w:numId w:val="27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124, </w:t>
      </w:r>
    </w:p>
    <w:p w14:paraId="50F34B13" w14:textId="77777777" w:rsidR="004931B0" w:rsidRPr="008D04B4" w:rsidRDefault="004931B0" w:rsidP="004931B0">
      <w:pPr>
        <w:pStyle w:val="Akapitzlist"/>
        <w:numPr>
          <w:ilvl w:val="0"/>
          <w:numId w:val="27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126, </w:t>
      </w:r>
    </w:p>
    <w:p w14:paraId="2093EEE5" w14:textId="77777777" w:rsidR="004931B0" w:rsidRPr="008D04B4" w:rsidRDefault="004931B0" w:rsidP="004931B0">
      <w:pPr>
        <w:pStyle w:val="Akapitzlist"/>
        <w:numPr>
          <w:ilvl w:val="0"/>
          <w:numId w:val="27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128, </w:t>
      </w:r>
    </w:p>
    <w:p w14:paraId="66409C9C" w14:textId="77777777" w:rsidR="004931B0" w:rsidRPr="008D04B4" w:rsidRDefault="004931B0" w:rsidP="004931B0">
      <w:pPr>
        <w:pStyle w:val="Akapitzlist"/>
        <w:numPr>
          <w:ilvl w:val="0"/>
          <w:numId w:val="27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131, </w:t>
      </w:r>
    </w:p>
    <w:p w14:paraId="57C4E935" w14:textId="77777777" w:rsidR="004931B0" w:rsidRPr="008D04B4" w:rsidRDefault="004931B0" w:rsidP="004931B0">
      <w:pPr>
        <w:pStyle w:val="Akapitzlist"/>
        <w:numPr>
          <w:ilvl w:val="0"/>
          <w:numId w:val="22"/>
        </w:numPr>
        <w:suppressAutoHyphens w:val="0"/>
        <w:spacing w:after="200" w:line="276" w:lineRule="auto"/>
        <w:contextualSpacing/>
        <w:rPr>
          <w:rFonts w:ascii="Arial" w:hAnsi="Arial" w:cs="Arial"/>
          <w:b/>
          <w:bCs/>
        </w:rPr>
      </w:pPr>
      <w:r w:rsidRPr="008D04B4">
        <w:rPr>
          <w:rFonts w:ascii="Arial" w:hAnsi="Arial" w:cs="Arial"/>
          <w:b/>
          <w:bCs/>
        </w:rPr>
        <w:t xml:space="preserve">Kancelaria Sejmiku </w:t>
      </w:r>
    </w:p>
    <w:p w14:paraId="38337C9B" w14:textId="77777777" w:rsidR="004931B0" w:rsidRPr="008D04B4" w:rsidRDefault="004931B0" w:rsidP="004931B0">
      <w:pPr>
        <w:pStyle w:val="Akapitzlist"/>
        <w:numPr>
          <w:ilvl w:val="1"/>
          <w:numId w:val="22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137, </w:t>
      </w:r>
    </w:p>
    <w:p w14:paraId="2A4024CB" w14:textId="77777777" w:rsidR="004931B0" w:rsidRPr="008D04B4" w:rsidRDefault="004931B0" w:rsidP="004931B0">
      <w:pPr>
        <w:pStyle w:val="Akapitzlist"/>
        <w:ind w:left="2138"/>
        <w:jc w:val="both"/>
        <w:rPr>
          <w:rFonts w:ascii="Arial" w:hAnsi="Arial" w:cs="Arial"/>
        </w:rPr>
      </w:pPr>
    </w:p>
    <w:p w14:paraId="79D05B75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ul. Racławicka 56 budynek A i B</w:t>
      </w:r>
    </w:p>
    <w:p w14:paraId="49517DEE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</w:p>
    <w:p w14:paraId="5658F8FD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  <w:r w:rsidRPr="008D04B4">
        <w:rPr>
          <w:rFonts w:ascii="Arial" w:hAnsi="Arial" w:cs="Arial"/>
        </w:rPr>
        <w:t>budynek A</w:t>
      </w:r>
    </w:p>
    <w:p w14:paraId="2E54E079" w14:textId="77777777" w:rsidR="004931B0" w:rsidRPr="008D04B4" w:rsidRDefault="004931B0" w:rsidP="004931B0">
      <w:pPr>
        <w:pStyle w:val="Akapitzlist"/>
        <w:numPr>
          <w:ilvl w:val="0"/>
          <w:numId w:val="20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Generalny</w:t>
      </w:r>
    </w:p>
    <w:p w14:paraId="09343E47" w14:textId="77777777" w:rsidR="004931B0" w:rsidRPr="008D04B4" w:rsidRDefault="004931B0" w:rsidP="004931B0">
      <w:pPr>
        <w:pStyle w:val="Akapitzlist"/>
        <w:numPr>
          <w:ilvl w:val="0"/>
          <w:numId w:val="24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14, </w:t>
      </w:r>
    </w:p>
    <w:p w14:paraId="3445E5BD" w14:textId="77777777" w:rsidR="004931B0" w:rsidRPr="008D04B4" w:rsidRDefault="004931B0" w:rsidP="004931B0">
      <w:pPr>
        <w:pStyle w:val="Akapitzlist"/>
        <w:numPr>
          <w:ilvl w:val="0"/>
          <w:numId w:val="20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Budżetu i Finansów</w:t>
      </w:r>
    </w:p>
    <w:p w14:paraId="788B431F" w14:textId="77777777" w:rsidR="004931B0" w:rsidRPr="008D04B4" w:rsidRDefault="004931B0" w:rsidP="004931B0">
      <w:pPr>
        <w:pStyle w:val="Akapitzlist"/>
        <w:numPr>
          <w:ilvl w:val="0"/>
          <w:numId w:val="23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319, </w:t>
      </w:r>
    </w:p>
    <w:p w14:paraId="19898778" w14:textId="77777777" w:rsidR="004931B0" w:rsidRPr="008D04B4" w:rsidRDefault="004931B0" w:rsidP="004931B0">
      <w:pPr>
        <w:pStyle w:val="Akapitzlist"/>
        <w:numPr>
          <w:ilvl w:val="0"/>
          <w:numId w:val="1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Turystyki</w:t>
      </w:r>
    </w:p>
    <w:p w14:paraId="4C1ED618" w14:textId="77777777" w:rsidR="004931B0" w:rsidRPr="008D04B4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>pokój nr</w:t>
      </w:r>
      <w:r w:rsidRPr="008D04B4">
        <w:rPr>
          <w:rFonts w:ascii="Arial" w:hAnsi="Arial" w:cs="Arial"/>
          <w:color w:val="FF0000"/>
        </w:rPr>
        <w:t xml:space="preserve"> </w:t>
      </w:r>
      <w:r w:rsidRPr="008D04B4">
        <w:rPr>
          <w:rFonts w:ascii="Arial" w:hAnsi="Arial" w:cs="Arial"/>
        </w:rPr>
        <w:t>402,</w:t>
      </w:r>
    </w:p>
    <w:p w14:paraId="56083158" w14:textId="77777777" w:rsidR="004931B0" w:rsidRPr="008D04B4" w:rsidRDefault="004931B0" w:rsidP="004931B0">
      <w:pPr>
        <w:pStyle w:val="Akapitzlist"/>
        <w:numPr>
          <w:ilvl w:val="0"/>
          <w:numId w:val="1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Departament Sportu i</w:t>
      </w:r>
      <w:r w:rsidRPr="00921C5D">
        <w:rPr>
          <w:rFonts w:ascii="Arial" w:hAnsi="Arial" w:cs="Arial"/>
          <w:b/>
        </w:rPr>
        <w:t xml:space="preserve"> Upowszechniania Kultury Fizycznej</w:t>
      </w:r>
    </w:p>
    <w:p w14:paraId="1359DE3B" w14:textId="77777777" w:rsidR="004931B0" w:rsidRPr="008D04B4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416, </w:t>
      </w:r>
    </w:p>
    <w:p w14:paraId="79AF2811" w14:textId="77777777" w:rsidR="004931B0" w:rsidRPr="008D04B4" w:rsidRDefault="004931B0" w:rsidP="004931B0">
      <w:pPr>
        <w:pStyle w:val="Akapitzlist"/>
        <w:numPr>
          <w:ilvl w:val="0"/>
          <w:numId w:val="1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Rolnictwa i Rozwoju Obszarów Wiejskich</w:t>
      </w:r>
    </w:p>
    <w:p w14:paraId="4FA0FB94" w14:textId="77777777" w:rsidR="004931B0" w:rsidRPr="008D04B4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</w:rPr>
        <w:t xml:space="preserve">pokój nr 216, </w:t>
      </w:r>
    </w:p>
    <w:p w14:paraId="6DE029B7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</w:p>
    <w:p w14:paraId="4BAD4039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  <w:r w:rsidRPr="008D04B4">
        <w:rPr>
          <w:rFonts w:ascii="Arial" w:hAnsi="Arial" w:cs="Arial"/>
        </w:rPr>
        <w:t>budynek B</w:t>
      </w:r>
    </w:p>
    <w:p w14:paraId="5085B687" w14:textId="77777777" w:rsidR="004931B0" w:rsidRPr="000C1C37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0C1C37">
        <w:rPr>
          <w:rFonts w:ascii="Arial" w:hAnsi="Arial" w:cs="Arial"/>
          <w:b/>
        </w:rPr>
        <w:t>Departament Zdrowia</w:t>
      </w:r>
    </w:p>
    <w:p w14:paraId="34B8417E" w14:textId="77777777" w:rsidR="004931B0" w:rsidRPr="000C1C37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0C1C37">
        <w:rPr>
          <w:rFonts w:ascii="Arial" w:hAnsi="Arial" w:cs="Arial"/>
        </w:rPr>
        <w:t xml:space="preserve">pokój nr 152, </w:t>
      </w:r>
    </w:p>
    <w:p w14:paraId="1BB5608F" w14:textId="77777777" w:rsidR="004931B0" w:rsidRPr="000C1C37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0C1C37">
        <w:rPr>
          <w:rFonts w:ascii="Arial" w:hAnsi="Arial" w:cs="Arial"/>
          <w:b/>
        </w:rPr>
        <w:t>Departament Rodziny</w:t>
      </w:r>
    </w:p>
    <w:p w14:paraId="18460300" w14:textId="77777777" w:rsidR="004931B0" w:rsidRPr="000C1C37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0C1C37">
        <w:rPr>
          <w:rFonts w:ascii="Arial" w:hAnsi="Arial" w:cs="Arial"/>
        </w:rPr>
        <w:t xml:space="preserve">pokój nr 152, </w:t>
      </w:r>
    </w:p>
    <w:p w14:paraId="50EDE18E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  <w:b/>
        </w:rPr>
        <w:t xml:space="preserve">Departament Środowiska, </w:t>
      </w:r>
    </w:p>
    <w:p w14:paraId="50F2D429" w14:textId="77777777" w:rsidR="004931B0" w:rsidRPr="008D04B4" w:rsidRDefault="004931B0" w:rsidP="004931B0">
      <w:pPr>
        <w:pStyle w:val="Akapitzlist"/>
        <w:numPr>
          <w:ilvl w:val="1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</w:t>
      </w:r>
      <w:r>
        <w:rPr>
          <w:rFonts w:ascii="Arial" w:hAnsi="Arial" w:cs="Arial"/>
        </w:rPr>
        <w:t>553</w:t>
      </w:r>
    </w:p>
    <w:p w14:paraId="0EC1FEFE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Nadzoru Właścicielskiego i Gospodarki</w:t>
      </w:r>
    </w:p>
    <w:p w14:paraId="435FFE6F" w14:textId="77777777" w:rsidR="004931B0" w:rsidRPr="008D04B4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352, </w:t>
      </w:r>
    </w:p>
    <w:p w14:paraId="54B0CFF3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Kancelaria Sejmiku</w:t>
      </w:r>
    </w:p>
    <w:p w14:paraId="1E267F23" w14:textId="77777777" w:rsidR="004931B0" w:rsidRPr="008D04B4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452, </w:t>
      </w:r>
    </w:p>
    <w:p w14:paraId="45E81DBB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Generalny</w:t>
      </w:r>
    </w:p>
    <w:p w14:paraId="74C97BBA" w14:textId="77777777" w:rsidR="004931B0" w:rsidRPr="008D04B4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>pokój nr 652,658,</w:t>
      </w:r>
    </w:p>
    <w:p w14:paraId="709C84E1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ind w:left="1418" w:hanging="284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 xml:space="preserve">Biuro Zarządzania Zasobami Ludzkimi      </w:t>
      </w:r>
    </w:p>
    <w:p w14:paraId="3FA2A4BF" w14:textId="77777777" w:rsidR="004931B0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lastRenderedPageBreak/>
        <w:t>pokój nr 655</w:t>
      </w:r>
      <w:r>
        <w:rPr>
          <w:rFonts w:ascii="Arial" w:hAnsi="Arial" w:cs="Arial"/>
        </w:rPr>
        <w:t>,</w:t>
      </w:r>
    </w:p>
    <w:p w14:paraId="5D971AB6" w14:textId="77777777" w:rsidR="004931B0" w:rsidRPr="008D04B4" w:rsidRDefault="004931B0" w:rsidP="004931B0">
      <w:pPr>
        <w:pStyle w:val="Akapitzlist"/>
        <w:numPr>
          <w:ilvl w:val="0"/>
          <w:numId w:val="29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Departament Informatyzacji</w:t>
      </w:r>
    </w:p>
    <w:p w14:paraId="08E8A478" w14:textId="77777777" w:rsidR="004931B0" w:rsidRPr="00260E7D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pokój nr 557.</w:t>
      </w:r>
    </w:p>
    <w:p w14:paraId="5FFA35BB" w14:textId="77777777" w:rsidR="004931B0" w:rsidRPr="008D04B4" w:rsidRDefault="004931B0" w:rsidP="004931B0">
      <w:pPr>
        <w:pStyle w:val="Akapitzlist"/>
        <w:ind w:left="2160"/>
        <w:rPr>
          <w:rFonts w:ascii="Arial" w:hAnsi="Arial" w:cs="Arial"/>
        </w:rPr>
      </w:pPr>
    </w:p>
    <w:p w14:paraId="1CEC323C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ul. Wielicka 72 budynek A i B</w:t>
      </w:r>
    </w:p>
    <w:p w14:paraId="2C4FDF78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  <w:r w:rsidRPr="008D04B4">
        <w:rPr>
          <w:rFonts w:ascii="Arial" w:hAnsi="Arial" w:cs="Arial"/>
        </w:rPr>
        <w:t>budynek A</w:t>
      </w:r>
    </w:p>
    <w:p w14:paraId="0F3CD6DD" w14:textId="77777777" w:rsidR="004931B0" w:rsidRPr="00F86A6C" w:rsidRDefault="004931B0" w:rsidP="004931B0">
      <w:pPr>
        <w:pStyle w:val="Akapitzlist"/>
        <w:numPr>
          <w:ilvl w:val="0"/>
          <w:numId w:val="18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F86A6C">
        <w:rPr>
          <w:rFonts w:ascii="Arial" w:hAnsi="Arial" w:cs="Arial"/>
          <w:b/>
        </w:rPr>
        <w:t>Departament Systemu Zarządzania Programami Europejskimi</w:t>
      </w:r>
    </w:p>
    <w:p w14:paraId="2C0B8EB7" w14:textId="77777777" w:rsidR="004931B0" w:rsidRPr="008D04B4" w:rsidRDefault="004931B0" w:rsidP="004931B0">
      <w:pPr>
        <w:pStyle w:val="Akapitzlist"/>
        <w:numPr>
          <w:ilvl w:val="0"/>
          <w:numId w:val="28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334, </w:t>
      </w:r>
    </w:p>
    <w:p w14:paraId="526EBF52" w14:textId="77777777" w:rsidR="004931B0" w:rsidRPr="008D04B4" w:rsidRDefault="004931B0" w:rsidP="004931B0">
      <w:pPr>
        <w:pStyle w:val="Akapitzlist"/>
        <w:numPr>
          <w:ilvl w:val="0"/>
          <w:numId w:val="18"/>
        </w:numPr>
        <w:suppressAutoHyphens w:val="0"/>
        <w:spacing w:after="200" w:line="276" w:lineRule="auto"/>
        <w:ind w:left="1494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Biuro ds. Certyfikacji</w:t>
      </w:r>
    </w:p>
    <w:p w14:paraId="7DAE9982" w14:textId="77777777" w:rsidR="004931B0" w:rsidRPr="008D04B4" w:rsidRDefault="004931B0" w:rsidP="004931B0">
      <w:pPr>
        <w:pStyle w:val="Akapitzlist"/>
        <w:numPr>
          <w:ilvl w:val="0"/>
          <w:numId w:val="28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334, </w:t>
      </w:r>
    </w:p>
    <w:p w14:paraId="2E43FF92" w14:textId="77777777" w:rsidR="004931B0" w:rsidRPr="008D04B4" w:rsidRDefault="004931B0" w:rsidP="004931B0">
      <w:pPr>
        <w:pStyle w:val="Akapitzlist"/>
        <w:ind w:left="1080"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 xml:space="preserve"> c) Departament Audytu i Kontroli</w:t>
      </w:r>
    </w:p>
    <w:p w14:paraId="01B05AE3" w14:textId="77777777" w:rsidR="004931B0" w:rsidRDefault="004931B0" w:rsidP="004931B0">
      <w:pPr>
        <w:pStyle w:val="Akapitzlist"/>
        <w:numPr>
          <w:ilvl w:val="0"/>
          <w:numId w:val="28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>Pokój 201,</w:t>
      </w:r>
    </w:p>
    <w:p w14:paraId="659B5795" w14:textId="77777777" w:rsidR="004931B0" w:rsidRPr="008D04B4" w:rsidRDefault="004931B0" w:rsidP="004931B0">
      <w:pPr>
        <w:pStyle w:val="Akapitzlist"/>
        <w:numPr>
          <w:ilvl w:val="0"/>
          <w:numId w:val="30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 xml:space="preserve">Departament </w:t>
      </w:r>
      <w:r w:rsidRPr="006640DA">
        <w:rPr>
          <w:rFonts w:ascii="Arial" w:hAnsi="Arial" w:cs="Arial"/>
          <w:b/>
        </w:rPr>
        <w:t>Programów Unijnych dla Obszarów Wiejskich oraz KPO</w:t>
      </w:r>
    </w:p>
    <w:p w14:paraId="137BD3EA" w14:textId="77777777" w:rsidR="004931B0" w:rsidRDefault="004931B0" w:rsidP="004931B0">
      <w:pPr>
        <w:pStyle w:val="Akapitzlist"/>
        <w:numPr>
          <w:ilvl w:val="0"/>
          <w:numId w:val="28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Pokój 421</w:t>
      </w:r>
      <w:r w:rsidRPr="008D04B4">
        <w:rPr>
          <w:rFonts w:ascii="Arial" w:hAnsi="Arial" w:cs="Arial"/>
        </w:rPr>
        <w:t xml:space="preserve">, </w:t>
      </w:r>
    </w:p>
    <w:p w14:paraId="107D67E4" w14:textId="77777777" w:rsidR="004931B0" w:rsidRPr="008D04B4" w:rsidRDefault="004931B0" w:rsidP="004931B0">
      <w:pPr>
        <w:pStyle w:val="Akapitzlist"/>
        <w:numPr>
          <w:ilvl w:val="0"/>
          <w:numId w:val="30"/>
        </w:numPr>
        <w:suppressAutoHyphens w:val="0"/>
        <w:spacing w:before="240"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Rozwoju Regionu</w:t>
      </w:r>
    </w:p>
    <w:p w14:paraId="36074BED" w14:textId="77777777" w:rsidR="004931B0" w:rsidRPr="00FB0BC3" w:rsidRDefault="004931B0" w:rsidP="004931B0">
      <w:pPr>
        <w:pStyle w:val="Akapitzlist"/>
        <w:numPr>
          <w:ilvl w:val="0"/>
          <w:numId w:val="28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Pokój 100</w:t>
      </w:r>
      <w:r w:rsidRPr="008D04B4">
        <w:rPr>
          <w:rFonts w:ascii="Arial" w:hAnsi="Arial" w:cs="Arial"/>
        </w:rPr>
        <w:t>,</w:t>
      </w:r>
    </w:p>
    <w:p w14:paraId="50F8A27B" w14:textId="77777777" w:rsidR="004931B0" w:rsidRPr="008D04B4" w:rsidRDefault="004931B0" w:rsidP="004931B0">
      <w:pPr>
        <w:pStyle w:val="Akapitzlist"/>
        <w:ind w:left="0"/>
        <w:rPr>
          <w:rFonts w:ascii="Arial" w:hAnsi="Arial" w:cs="Arial"/>
        </w:rPr>
      </w:pPr>
    </w:p>
    <w:p w14:paraId="6D7E2B49" w14:textId="77777777" w:rsidR="004931B0" w:rsidRPr="008D04B4" w:rsidRDefault="004931B0" w:rsidP="004931B0">
      <w:pPr>
        <w:pStyle w:val="Akapitzlist"/>
        <w:rPr>
          <w:rFonts w:ascii="Arial" w:hAnsi="Arial" w:cs="Arial"/>
        </w:rPr>
      </w:pPr>
      <w:r w:rsidRPr="008D04B4">
        <w:rPr>
          <w:rFonts w:ascii="Arial" w:hAnsi="Arial" w:cs="Arial"/>
        </w:rPr>
        <w:t>budynek B</w:t>
      </w:r>
    </w:p>
    <w:p w14:paraId="1C4F9139" w14:textId="77777777" w:rsidR="004931B0" w:rsidRPr="008D04B4" w:rsidRDefault="004931B0" w:rsidP="004931B0">
      <w:pPr>
        <w:pStyle w:val="Akapitzlist"/>
        <w:numPr>
          <w:ilvl w:val="0"/>
          <w:numId w:val="21"/>
        </w:numPr>
        <w:suppressAutoHyphens w:val="0"/>
        <w:spacing w:after="200" w:line="276" w:lineRule="auto"/>
        <w:contextualSpacing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Funduszy Europejskich</w:t>
      </w:r>
    </w:p>
    <w:p w14:paraId="3382FB5E" w14:textId="77777777" w:rsidR="004931B0" w:rsidRPr="008D04B4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406, </w:t>
      </w:r>
    </w:p>
    <w:p w14:paraId="42F21FD0" w14:textId="77777777" w:rsidR="004931B0" w:rsidRPr="008D04B4" w:rsidRDefault="004931B0" w:rsidP="004931B0">
      <w:pPr>
        <w:pStyle w:val="Akapitzlist"/>
        <w:ind w:left="0"/>
        <w:rPr>
          <w:rFonts w:ascii="Arial" w:hAnsi="Arial" w:cs="Arial"/>
        </w:rPr>
      </w:pPr>
    </w:p>
    <w:p w14:paraId="5DBB4028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ul. Zacisze 5</w:t>
      </w:r>
    </w:p>
    <w:p w14:paraId="73993750" w14:textId="77777777" w:rsidR="004931B0" w:rsidRPr="008D04B4" w:rsidRDefault="004931B0" w:rsidP="004931B0">
      <w:pPr>
        <w:pStyle w:val="Akapitzlist"/>
        <w:ind w:left="1440"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Kultury i Dziedzictwa Narodowego</w:t>
      </w:r>
    </w:p>
    <w:p w14:paraId="57EBF0C5" w14:textId="77777777" w:rsidR="004931B0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283, </w:t>
      </w:r>
    </w:p>
    <w:p w14:paraId="1180A763" w14:textId="77777777" w:rsidR="004931B0" w:rsidRDefault="004931B0" w:rsidP="004931B0">
      <w:pPr>
        <w:pStyle w:val="Akapitzlist"/>
        <w:ind w:left="2160"/>
        <w:rPr>
          <w:rFonts w:ascii="Arial" w:hAnsi="Arial" w:cs="Arial"/>
        </w:rPr>
      </w:pPr>
    </w:p>
    <w:p w14:paraId="0FA23112" w14:textId="77777777" w:rsidR="004931B0" w:rsidRPr="00FB0BC3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FB0BC3">
        <w:rPr>
          <w:rFonts w:ascii="Arial" w:hAnsi="Arial" w:cs="Arial"/>
          <w:u w:val="single"/>
        </w:rPr>
        <w:t>ul. Zacisze 7</w:t>
      </w:r>
    </w:p>
    <w:p w14:paraId="5C414A8A" w14:textId="77777777" w:rsidR="004931B0" w:rsidRPr="00FB0BC3" w:rsidRDefault="004931B0" w:rsidP="004931B0">
      <w:pPr>
        <w:ind w:left="1418"/>
        <w:rPr>
          <w:rFonts w:ascii="Arial" w:hAnsi="Arial" w:cs="Arial"/>
          <w:b/>
        </w:rPr>
      </w:pPr>
      <w:r w:rsidRPr="00FB0BC3">
        <w:rPr>
          <w:rFonts w:ascii="Arial" w:hAnsi="Arial" w:cs="Arial"/>
          <w:b/>
        </w:rPr>
        <w:t>Departament Marketingu i Promocji/ Biuro Prasowe</w:t>
      </w:r>
    </w:p>
    <w:p w14:paraId="4FD58984" w14:textId="77777777" w:rsidR="004931B0" w:rsidRPr="00FB0BC3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FB0BC3">
        <w:rPr>
          <w:rFonts w:ascii="Arial" w:hAnsi="Arial" w:cs="Arial"/>
        </w:rPr>
        <w:t>pokój nr 134</w:t>
      </w:r>
    </w:p>
    <w:p w14:paraId="4E0970AF" w14:textId="77777777" w:rsidR="004931B0" w:rsidRPr="008D04B4" w:rsidRDefault="004931B0" w:rsidP="004931B0">
      <w:pPr>
        <w:pStyle w:val="Akapitzlist"/>
        <w:ind w:left="0"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      </w:t>
      </w:r>
    </w:p>
    <w:p w14:paraId="5B34BA58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ul. Królewska 57</w:t>
      </w:r>
    </w:p>
    <w:p w14:paraId="10DDBAD5" w14:textId="77777777" w:rsidR="004931B0" w:rsidRPr="008D04B4" w:rsidRDefault="004931B0" w:rsidP="004931B0">
      <w:pPr>
        <w:pStyle w:val="Akapitzlist"/>
        <w:ind w:left="1440"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Inwestycji Strategicznych</w:t>
      </w:r>
    </w:p>
    <w:p w14:paraId="25553055" w14:textId="77777777" w:rsidR="004931B0" w:rsidRPr="008D04B4" w:rsidRDefault="004931B0" w:rsidP="004931B0">
      <w:pPr>
        <w:pStyle w:val="Akapitzlist"/>
        <w:numPr>
          <w:ilvl w:val="0"/>
          <w:numId w:val="26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109, </w:t>
      </w:r>
    </w:p>
    <w:p w14:paraId="502BF423" w14:textId="77777777" w:rsidR="004931B0" w:rsidRPr="008D04B4" w:rsidRDefault="004931B0" w:rsidP="004931B0">
      <w:pPr>
        <w:pStyle w:val="Akapitzlist"/>
        <w:ind w:left="1440"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Edukacji</w:t>
      </w:r>
    </w:p>
    <w:p w14:paraId="4141B297" w14:textId="77777777" w:rsidR="004931B0" w:rsidRPr="008D04B4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 xml:space="preserve">pokój nr 119, </w:t>
      </w:r>
      <w:r>
        <w:rPr>
          <w:rFonts w:ascii="Arial" w:hAnsi="Arial" w:cs="Arial"/>
        </w:rPr>
        <w:t>piętro XI</w:t>
      </w:r>
    </w:p>
    <w:p w14:paraId="106D1676" w14:textId="77777777" w:rsidR="004931B0" w:rsidRPr="008D04B4" w:rsidRDefault="004931B0" w:rsidP="004931B0">
      <w:pPr>
        <w:pStyle w:val="Akapitzlist"/>
        <w:ind w:left="2160"/>
        <w:rPr>
          <w:rFonts w:ascii="Arial" w:hAnsi="Arial" w:cs="Arial"/>
        </w:rPr>
      </w:pPr>
    </w:p>
    <w:p w14:paraId="44036AE8" w14:textId="77777777" w:rsidR="004931B0" w:rsidRPr="008D04B4" w:rsidRDefault="004931B0" w:rsidP="004931B0">
      <w:pPr>
        <w:pStyle w:val="Akapitzlist"/>
        <w:numPr>
          <w:ilvl w:val="0"/>
          <w:numId w:val="17"/>
        </w:numPr>
        <w:suppressAutoHyphens w:val="0"/>
        <w:spacing w:after="200" w:line="276" w:lineRule="auto"/>
        <w:contextualSpacing/>
        <w:rPr>
          <w:rFonts w:ascii="Arial" w:hAnsi="Arial" w:cs="Arial"/>
          <w:u w:val="single"/>
        </w:rPr>
      </w:pPr>
      <w:r w:rsidRPr="008D04B4">
        <w:rPr>
          <w:rFonts w:ascii="Arial" w:hAnsi="Arial" w:cs="Arial"/>
          <w:u w:val="single"/>
        </w:rPr>
        <w:t>ul. Radziwiłłowska 1</w:t>
      </w:r>
    </w:p>
    <w:p w14:paraId="52292F68" w14:textId="77777777" w:rsidR="004931B0" w:rsidRPr="008D04B4" w:rsidRDefault="004931B0" w:rsidP="004931B0">
      <w:pPr>
        <w:pStyle w:val="Akapitzlist"/>
        <w:ind w:firstLine="696"/>
        <w:rPr>
          <w:rFonts w:ascii="Arial" w:hAnsi="Arial" w:cs="Arial"/>
          <w:b/>
        </w:rPr>
      </w:pPr>
      <w:r w:rsidRPr="008D04B4">
        <w:rPr>
          <w:rFonts w:ascii="Arial" w:hAnsi="Arial" w:cs="Arial"/>
          <w:b/>
        </w:rPr>
        <w:t>Departament Infrastruktury Drogowej i Transportu</w:t>
      </w:r>
    </w:p>
    <w:p w14:paraId="110C7C8E" w14:textId="77777777" w:rsidR="004931B0" w:rsidRPr="008D04B4" w:rsidRDefault="004931B0" w:rsidP="004931B0">
      <w:pPr>
        <w:pStyle w:val="Akapitzlist"/>
        <w:numPr>
          <w:ilvl w:val="0"/>
          <w:numId w:val="25"/>
        </w:numPr>
        <w:suppressAutoHyphens w:val="0"/>
        <w:spacing w:after="200" w:line="276" w:lineRule="auto"/>
        <w:contextualSpacing/>
        <w:rPr>
          <w:rFonts w:ascii="Arial" w:hAnsi="Arial" w:cs="Arial"/>
        </w:rPr>
      </w:pPr>
      <w:r w:rsidRPr="008D04B4">
        <w:rPr>
          <w:rFonts w:ascii="Arial" w:hAnsi="Arial" w:cs="Arial"/>
        </w:rPr>
        <w:t>sekretariat</w:t>
      </w:r>
    </w:p>
    <w:p w14:paraId="74E3AB6A" w14:textId="77777777" w:rsidR="00310829" w:rsidRPr="00310829" w:rsidRDefault="00310829" w:rsidP="000063B6">
      <w:pPr>
        <w:tabs>
          <w:tab w:val="left" w:pos="540"/>
        </w:tabs>
        <w:spacing w:line="360" w:lineRule="auto"/>
        <w:rPr>
          <w:rFonts w:ascii="Arial" w:hAnsi="Arial" w:cs="Arial"/>
          <w:vanish/>
          <w:sz w:val="22"/>
          <w:szCs w:val="22"/>
          <w:specVanish/>
        </w:rPr>
      </w:pPr>
    </w:p>
    <w:p w14:paraId="1CA31743" w14:textId="5F2BC26E" w:rsidR="00310829" w:rsidRDefault="00310829" w:rsidP="0031082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9164BFB" w14:textId="1DB546AC" w:rsidR="00310829" w:rsidRPr="00E720FF" w:rsidRDefault="00310829" w:rsidP="00DD22F7">
      <w:pPr>
        <w:pStyle w:val="Nagwek1"/>
        <w:jc w:val="right"/>
        <w:rPr>
          <w:szCs w:val="22"/>
        </w:rPr>
      </w:pPr>
      <w:r>
        <w:rPr>
          <w:szCs w:val="22"/>
        </w:rPr>
        <w:br w:type="page"/>
      </w:r>
      <w:r w:rsidRPr="00E720FF">
        <w:rPr>
          <w:rFonts w:eastAsia="Calibri"/>
          <w:lang w:eastAsia="en-US"/>
        </w:rPr>
        <w:lastRenderedPageBreak/>
        <w:t>Załącznik nr  3 do Umowy</w:t>
      </w:r>
    </w:p>
    <w:p w14:paraId="18FCFC41" w14:textId="31D31433" w:rsidR="00310829" w:rsidRDefault="00310829" w:rsidP="00310829">
      <w:pPr>
        <w:widowControl w:val="0"/>
        <w:autoSpaceDE w:val="0"/>
        <w:ind w:left="5954"/>
        <w:rPr>
          <w:sz w:val="20"/>
          <w:szCs w:val="20"/>
        </w:rPr>
      </w:pPr>
    </w:p>
    <w:p w14:paraId="09BAA9F2" w14:textId="77777777" w:rsidR="00310829" w:rsidRPr="00310829" w:rsidRDefault="00310829" w:rsidP="00310829">
      <w:pPr>
        <w:widowControl w:val="0"/>
        <w:autoSpaceDE w:val="0"/>
        <w:ind w:left="5954"/>
        <w:rPr>
          <w:sz w:val="20"/>
          <w:szCs w:val="20"/>
        </w:rPr>
      </w:pPr>
    </w:p>
    <w:p w14:paraId="5CC94C92" w14:textId="77777777" w:rsidR="00310829" w:rsidRPr="00310829" w:rsidRDefault="00310829" w:rsidP="00310829">
      <w:pPr>
        <w:spacing w:line="276" w:lineRule="auto"/>
        <w:jc w:val="center"/>
        <w:rPr>
          <w:rFonts w:ascii="Arial" w:hAnsi="Arial" w:cs="Arial"/>
        </w:rPr>
      </w:pPr>
      <w:r w:rsidRPr="00310829">
        <w:rPr>
          <w:rFonts w:ascii="Arial" w:hAnsi="Arial" w:cs="Arial"/>
          <w:b/>
          <w:bCs/>
        </w:rPr>
        <w:t xml:space="preserve">OŚWIADCZENIE O AKCEPTACJI FAKTUR WYSTAWIANYCH I PRZESYŁANYCH </w:t>
      </w:r>
    </w:p>
    <w:p w14:paraId="318B5528" w14:textId="77777777" w:rsidR="00310829" w:rsidRPr="00310829" w:rsidRDefault="00310829" w:rsidP="00310829">
      <w:pPr>
        <w:spacing w:line="276" w:lineRule="auto"/>
        <w:jc w:val="center"/>
        <w:rPr>
          <w:rFonts w:ascii="Arial" w:hAnsi="Arial" w:cs="Arial"/>
          <w:b/>
          <w:bCs/>
        </w:rPr>
      </w:pPr>
      <w:r w:rsidRPr="00310829">
        <w:rPr>
          <w:rFonts w:ascii="Arial" w:hAnsi="Arial" w:cs="Arial"/>
          <w:b/>
          <w:bCs/>
        </w:rPr>
        <w:t>W FORMIE ELEKTRONICZNEJ I FAKTUR USTRUKTURYZOWANYCH W SYTUACJI GDY WOJEWÓDZTWO JEST NABYWCĄ</w:t>
      </w:r>
    </w:p>
    <w:p w14:paraId="494EAA62" w14:textId="77777777" w:rsidR="00310829" w:rsidRPr="00310829" w:rsidRDefault="00310829" w:rsidP="00310829">
      <w:pPr>
        <w:spacing w:line="276" w:lineRule="auto"/>
        <w:jc w:val="center"/>
        <w:rPr>
          <w:rFonts w:ascii="Arial" w:hAnsi="Arial" w:cs="Arial"/>
        </w:rPr>
      </w:pPr>
    </w:p>
    <w:p w14:paraId="69EB5D0C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/>
          <w:sz w:val="22"/>
          <w:szCs w:val="22"/>
          <w:lang w:eastAsia="en-US"/>
        </w:rPr>
        <w:t>Dane Dostawcy:</w:t>
      </w:r>
    </w:p>
    <w:p w14:paraId="055D8156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Nazwa:</w:t>
      </w:r>
    </w:p>
    <w:p w14:paraId="6F3769E6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Adres:</w:t>
      </w:r>
    </w:p>
    <w:p w14:paraId="3BE69C75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Cs/>
          <w:sz w:val="22"/>
          <w:szCs w:val="22"/>
          <w:lang w:eastAsia="en-US"/>
        </w:rPr>
        <w:t>NIP:</w:t>
      </w:r>
    </w:p>
    <w:p w14:paraId="190D10BE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b/>
          <w:sz w:val="22"/>
          <w:szCs w:val="22"/>
          <w:lang w:eastAsia="en-US"/>
        </w:rPr>
      </w:pPr>
    </w:p>
    <w:p w14:paraId="25481381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b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b/>
          <w:sz w:val="22"/>
          <w:szCs w:val="22"/>
          <w:lang w:eastAsia="en-US"/>
        </w:rPr>
        <w:t xml:space="preserve">Dane Nabywcy </w:t>
      </w:r>
    </w:p>
    <w:p w14:paraId="59210478" w14:textId="77777777" w:rsidR="00310829" w:rsidRPr="00310829" w:rsidRDefault="00310829" w:rsidP="00E720FF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310829">
        <w:rPr>
          <w:rFonts w:ascii="Arial" w:eastAsia="Arial" w:hAnsi="Arial" w:cs="Arial"/>
          <w:i/>
          <w:sz w:val="22"/>
          <w:szCs w:val="22"/>
          <w:lang w:eastAsia="en-US"/>
        </w:rPr>
        <w:t xml:space="preserve">(w </w:t>
      </w:r>
      <w:proofErr w:type="spellStart"/>
      <w:r w:rsidRPr="00310829">
        <w:rPr>
          <w:rFonts w:ascii="Arial" w:eastAsia="Arial" w:hAnsi="Arial" w:cs="Arial"/>
          <w:i/>
          <w:sz w:val="22"/>
          <w:szCs w:val="22"/>
          <w:lang w:eastAsia="en-US"/>
        </w:rPr>
        <w:t>KSeF</w:t>
      </w:r>
      <w:proofErr w:type="spellEnd"/>
      <w:r w:rsidRPr="00310829">
        <w:rPr>
          <w:rFonts w:ascii="Arial" w:eastAsia="Arial" w:hAnsi="Arial" w:cs="Arial"/>
          <w:i/>
          <w:sz w:val="22"/>
          <w:szCs w:val="22"/>
          <w:lang w:eastAsia="en-US"/>
        </w:rPr>
        <w:t xml:space="preserve"> występujący w polu PODMIOT_2)</w:t>
      </w:r>
    </w:p>
    <w:p w14:paraId="62B549CE" w14:textId="77777777" w:rsidR="00310829" w:rsidRPr="00310829" w:rsidRDefault="00310829" w:rsidP="00E720FF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Nazwa: </w:t>
      </w:r>
      <w:bookmarkStart w:id="1" w:name="_Hlk219102359"/>
      <w:r w:rsidRPr="00310829">
        <w:rPr>
          <w:rFonts w:ascii="Arial" w:eastAsia="Arial" w:hAnsi="Arial" w:cs="Arial"/>
          <w:sz w:val="22"/>
          <w:szCs w:val="22"/>
          <w:lang w:eastAsia="en-US"/>
        </w:rPr>
        <w:t>Województwo Małopolskie</w:t>
      </w:r>
    </w:p>
    <w:bookmarkEnd w:id="1"/>
    <w:p w14:paraId="5FDD5859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Adres</w:t>
      </w:r>
      <w:bookmarkStart w:id="2" w:name="_Hlk219102364"/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: </w:t>
      </w:r>
      <w:bookmarkStart w:id="3" w:name="_Hlk219102313"/>
      <w:r w:rsidRPr="00310829">
        <w:rPr>
          <w:rFonts w:ascii="Arial" w:eastAsia="Arial" w:hAnsi="Arial" w:cs="Arial"/>
          <w:sz w:val="22"/>
          <w:szCs w:val="22"/>
          <w:lang w:eastAsia="en-US"/>
        </w:rPr>
        <w:t>ul. Basztowa 22, 31-156 Kraków</w:t>
      </w:r>
      <w:bookmarkEnd w:id="2"/>
      <w:bookmarkEnd w:id="3"/>
    </w:p>
    <w:p w14:paraId="4993397B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sz w:val="22"/>
          <w:szCs w:val="22"/>
          <w:lang w:eastAsia="en-US"/>
        </w:rPr>
      </w:pPr>
      <w:bookmarkStart w:id="4" w:name="_Hlk219102367"/>
      <w:r w:rsidRPr="00310829">
        <w:rPr>
          <w:rFonts w:ascii="Arial" w:eastAsia="Arial" w:hAnsi="Arial" w:cs="Arial"/>
          <w:sz w:val="22"/>
          <w:szCs w:val="22"/>
          <w:lang w:eastAsia="en-US"/>
        </w:rPr>
        <w:t>NIP: 6762178337 lub</w:t>
      </w:r>
    </w:p>
    <w:p w14:paraId="3010F3C9" w14:textId="77777777" w:rsidR="00310829" w:rsidRPr="00310829" w:rsidRDefault="00310829" w:rsidP="00E720FF">
      <w:pPr>
        <w:spacing w:after="120"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VAT UE: PL6762178337*</w:t>
      </w:r>
      <w:r w:rsidRPr="00E720FF">
        <w:rPr>
          <w:rFonts w:ascii="Arial" w:eastAsia="Arial" w:hAnsi="Arial" w:cs="Arial"/>
          <w:sz w:val="22"/>
          <w:szCs w:val="22"/>
          <w:vertAlign w:val="superscript"/>
          <w:lang w:eastAsia="en-US"/>
        </w:rPr>
        <w:footnoteReference w:id="1"/>
      </w: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</w:p>
    <w:bookmarkEnd w:id="4"/>
    <w:p w14:paraId="1565202B" w14:textId="77777777" w:rsidR="00310829" w:rsidRPr="00310829" w:rsidRDefault="00310829" w:rsidP="00E720FF">
      <w:pPr>
        <w:spacing w:before="120" w:line="276" w:lineRule="auto"/>
        <w:rPr>
          <w:rFonts w:ascii="Arial" w:eastAsia="Arial" w:hAnsi="Arial" w:cs="Arial"/>
          <w:b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b/>
          <w:sz w:val="22"/>
          <w:szCs w:val="22"/>
          <w:lang w:eastAsia="en-US"/>
        </w:rPr>
        <w:t xml:space="preserve">Dane Odbiorcy </w:t>
      </w:r>
    </w:p>
    <w:p w14:paraId="638FC34C" w14:textId="77777777" w:rsidR="00310829" w:rsidRPr="00310829" w:rsidRDefault="00310829" w:rsidP="00E720FF">
      <w:pPr>
        <w:rPr>
          <w:rFonts w:ascii="Arial" w:hAnsi="Arial" w:cs="Arial"/>
          <w:bCs/>
          <w:i/>
          <w:sz w:val="22"/>
          <w:szCs w:val="22"/>
          <w:u w:val="single"/>
        </w:rPr>
      </w:pPr>
      <w:r w:rsidRPr="00310829">
        <w:rPr>
          <w:rFonts w:ascii="Arial" w:hAnsi="Arial" w:cs="Arial"/>
          <w:bCs/>
          <w:i/>
          <w:sz w:val="22"/>
          <w:szCs w:val="22"/>
        </w:rPr>
        <w:t xml:space="preserve">(w </w:t>
      </w:r>
      <w:proofErr w:type="spellStart"/>
      <w:r w:rsidRPr="00310829">
        <w:rPr>
          <w:rFonts w:ascii="Arial" w:hAnsi="Arial" w:cs="Arial"/>
          <w:bCs/>
          <w:i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bCs/>
          <w:i/>
          <w:sz w:val="22"/>
          <w:szCs w:val="22"/>
        </w:rPr>
        <w:t xml:space="preserve"> występujący w pozycji </w:t>
      </w:r>
      <w:r w:rsidRPr="00310829">
        <w:rPr>
          <w:rFonts w:ascii="Arial" w:hAnsi="Arial" w:cs="Arial"/>
          <w:bCs/>
          <w:i/>
          <w:sz w:val="22"/>
          <w:szCs w:val="22"/>
          <w:u w:val="single"/>
        </w:rPr>
        <w:t xml:space="preserve">Podmiot Inny [PODMIOT3] – ze wskazaniem Roli:  </w:t>
      </w:r>
      <w:r w:rsidRPr="00310829">
        <w:rPr>
          <w:rFonts w:ascii="Arial" w:hAnsi="Arial" w:cs="Arial"/>
          <w:bCs/>
          <w:i/>
          <w:sz w:val="22"/>
          <w:szCs w:val="22"/>
          <w:u w:val="single"/>
        </w:rPr>
        <w:br/>
        <w:t>JST-odbiorca)</w:t>
      </w:r>
    </w:p>
    <w:p w14:paraId="1D4424DC" w14:textId="77777777" w:rsidR="00310829" w:rsidRPr="00310829" w:rsidRDefault="00310829" w:rsidP="00E720FF">
      <w:pPr>
        <w:spacing w:before="120"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Urząd Marszałkowski Województwa Małopolskiego</w:t>
      </w:r>
    </w:p>
    <w:p w14:paraId="5A46D520" w14:textId="77777777" w:rsidR="00310829" w:rsidRPr="00310829" w:rsidRDefault="00310829" w:rsidP="00E720FF">
      <w:pPr>
        <w:spacing w:before="120"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Departament/Kancelaria/Biuro*</w:t>
      </w:r>
      <w:r w:rsidRPr="00E720FF">
        <w:rPr>
          <w:rFonts w:ascii="Arial" w:eastAsia="Arial" w:hAnsi="Arial" w:cs="Arial"/>
          <w:sz w:val="22"/>
          <w:szCs w:val="22"/>
          <w:vertAlign w:val="superscript"/>
          <w:lang w:eastAsia="en-US"/>
        </w:rPr>
        <w:t>1</w:t>
      </w:r>
      <w:r w:rsidRPr="00310829">
        <w:rPr>
          <w:rFonts w:ascii="Arial" w:eastAsia="Arial" w:hAnsi="Arial" w:cs="Arial"/>
          <w:sz w:val="22"/>
          <w:szCs w:val="22"/>
          <w:lang w:eastAsia="en-US"/>
        </w:rPr>
        <w:t>…………</w:t>
      </w:r>
    </w:p>
    <w:p w14:paraId="6A6B1838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ul. Basztowa 22, 31-156 Kraków</w:t>
      </w:r>
      <w:r w:rsidRPr="00310829" w:rsidDel="007A0A2B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</w:p>
    <w:p w14:paraId="298D1641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>Identyfikator wewnętrzny:</w:t>
      </w:r>
      <w:bookmarkStart w:id="5" w:name="_Hlk219102346"/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  6762178337-10016</w:t>
      </w:r>
      <w:bookmarkEnd w:id="5"/>
    </w:p>
    <w:p w14:paraId="249B8366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sz w:val="22"/>
          <w:szCs w:val="22"/>
          <w:lang w:eastAsia="en-US"/>
        </w:rPr>
      </w:pPr>
      <w:bookmarkStart w:id="6" w:name="_Hlk219102352"/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ID </w:t>
      </w:r>
      <w:proofErr w:type="spellStart"/>
      <w:r w:rsidRPr="00310829">
        <w:rPr>
          <w:rFonts w:ascii="Arial" w:eastAsia="Arial" w:hAnsi="Arial" w:cs="Arial"/>
          <w:sz w:val="22"/>
          <w:szCs w:val="22"/>
          <w:lang w:eastAsia="en-US"/>
        </w:rPr>
        <w:t>Peppol</w:t>
      </w:r>
      <w:proofErr w:type="spellEnd"/>
      <w:r w:rsidRPr="00310829">
        <w:rPr>
          <w:rFonts w:ascii="Arial" w:eastAsia="Arial" w:hAnsi="Arial" w:cs="Arial"/>
          <w:sz w:val="22"/>
          <w:szCs w:val="22"/>
          <w:lang w:eastAsia="en-US"/>
        </w:rPr>
        <w:t>: GLN…………………………..</w:t>
      </w:r>
    </w:p>
    <w:bookmarkEnd w:id="6"/>
    <w:p w14:paraId="7D0C93FA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Numer umowy: </w:t>
      </w:r>
    </w:p>
    <w:p w14:paraId="6695D94D" w14:textId="77777777" w:rsidR="00310829" w:rsidRPr="00310829" w:rsidRDefault="00310829" w:rsidP="00E720FF">
      <w:pPr>
        <w:spacing w:line="276" w:lineRule="auto"/>
        <w:rPr>
          <w:rFonts w:ascii="Arial" w:eastAsia="Arial" w:hAnsi="Arial" w:cs="Arial"/>
          <w:b/>
          <w:sz w:val="22"/>
          <w:szCs w:val="22"/>
          <w:lang w:eastAsia="en-US"/>
        </w:rPr>
      </w:pPr>
    </w:p>
    <w:p w14:paraId="1DBE4600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/>
          <w:sz w:val="22"/>
          <w:szCs w:val="22"/>
          <w:lang w:eastAsia="en-US"/>
        </w:rPr>
        <w:t>Oświadczenie Nabywcy</w:t>
      </w:r>
    </w:p>
    <w:p w14:paraId="27903E7A" w14:textId="77777777" w:rsidR="00310829" w:rsidRPr="00310829" w:rsidRDefault="00310829" w:rsidP="00E720FF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Nabywca/Odbiorca w transakcjach przedstawionych w ramach rozliczenia umowy dokonywać będzie płatności na podstawie otrzymanych faktur ustrukturyzowanych wystawionych przy pomocy </w:t>
      </w:r>
      <w:proofErr w:type="spellStart"/>
      <w:r w:rsidRPr="00310829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bCs/>
          <w:sz w:val="22"/>
          <w:szCs w:val="22"/>
        </w:rPr>
        <w:t xml:space="preserve"> zgodnie z art. 106gb ust. 1 i 5 ustawy o VAT.</w:t>
      </w:r>
    </w:p>
    <w:p w14:paraId="63B984F1" w14:textId="77777777" w:rsidR="00310829" w:rsidRPr="00310829" w:rsidRDefault="00310829" w:rsidP="00E720FF">
      <w:pPr>
        <w:spacing w:before="240"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W przypadku faktur wystawionych poza </w:t>
      </w:r>
      <w:proofErr w:type="spellStart"/>
      <w:r w:rsidRPr="00310829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bCs/>
          <w:sz w:val="22"/>
          <w:szCs w:val="22"/>
        </w:rPr>
        <w:t xml:space="preserve"> :</w:t>
      </w:r>
    </w:p>
    <w:p w14:paraId="5F2DFB59" w14:textId="77777777" w:rsidR="00310829" w:rsidRPr="00310829" w:rsidRDefault="00310829" w:rsidP="00E720FF">
      <w:pPr>
        <w:numPr>
          <w:ilvl w:val="0"/>
          <w:numId w:val="42"/>
        </w:numPr>
        <w:suppressAutoHyphens w:val="0"/>
        <w:spacing w:after="160"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 xml:space="preserve">w przypadku faktury wystawionej w okresie awarii </w:t>
      </w:r>
      <w:proofErr w:type="spellStart"/>
      <w:r w:rsidRPr="00310829">
        <w:rPr>
          <w:rFonts w:ascii="Arial" w:eastAsia="Calibri" w:hAnsi="Arial" w:cs="Arial"/>
          <w:sz w:val="22"/>
          <w:szCs w:val="22"/>
        </w:rPr>
        <w:t>KSeF</w:t>
      </w:r>
      <w:proofErr w:type="spellEnd"/>
      <w:r w:rsidRPr="00310829">
        <w:rPr>
          <w:rFonts w:ascii="Arial" w:eastAsia="Calibri" w:hAnsi="Arial" w:cs="Arial"/>
          <w:sz w:val="22"/>
          <w:szCs w:val="22"/>
        </w:rPr>
        <w:t xml:space="preserve"> (art. 106ne ust. 1 ustawy o VAT) </w:t>
      </w:r>
    </w:p>
    <w:p w14:paraId="02107175" w14:textId="77777777" w:rsidR="00310829" w:rsidRPr="00310829" w:rsidRDefault="00310829" w:rsidP="00E720FF">
      <w:pPr>
        <w:numPr>
          <w:ilvl w:val="0"/>
          <w:numId w:val="42"/>
        </w:numPr>
        <w:suppressAutoHyphens w:val="0"/>
        <w:spacing w:after="160"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 xml:space="preserve">w przypadku faktury wystawionej w okresie całkowitej awarii </w:t>
      </w:r>
      <w:proofErr w:type="spellStart"/>
      <w:r w:rsidRPr="00310829">
        <w:rPr>
          <w:rFonts w:ascii="Arial" w:eastAsia="Calibri" w:hAnsi="Arial" w:cs="Arial"/>
          <w:sz w:val="22"/>
          <w:szCs w:val="22"/>
        </w:rPr>
        <w:t>KSeF</w:t>
      </w:r>
      <w:proofErr w:type="spellEnd"/>
      <w:r w:rsidRPr="00310829">
        <w:rPr>
          <w:rFonts w:ascii="Arial" w:eastAsia="Calibri" w:hAnsi="Arial" w:cs="Arial"/>
          <w:sz w:val="22"/>
          <w:szCs w:val="22"/>
        </w:rPr>
        <w:t xml:space="preserve"> </w:t>
      </w:r>
      <w:r w:rsidRPr="00310829">
        <w:rPr>
          <w:rFonts w:ascii="Arial" w:eastAsia="Calibri" w:hAnsi="Arial" w:cs="Arial"/>
          <w:sz w:val="22"/>
          <w:szCs w:val="22"/>
        </w:rPr>
        <w:br/>
        <w:t xml:space="preserve">(art. 106ne ust. 3 ustawy o VAT) </w:t>
      </w:r>
    </w:p>
    <w:p w14:paraId="4BDD4D1A" w14:textId="77777777" w:rsidR="00310829" w:rsidRPr="00310829" w:rsidRDefault="00310829" w:rsidP="00E720FF">
      <w:pPr>
        <w:suppressAutoHyphens w:val="0"/>
        <w:spacing w:after="160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Dostawca jest zobowiązany do przekazania faktury w formie elektronicznej/formie papierowej*</w:t>
      </w:r>
      <w:r w:rsidRPr="00E720FF">
        <w:rPr>
          <w:rFonts w:ascii="Arial" w:eastAsia="Arial" w:hAnsi="Arial" w:cs="Arial"/>
          <w:sz w:val="22"/>
          <w:szCs w:val="22"/>
          <w:vertAlign w:val="superscript"/>
          <w:lang w:eastAsia="en-US"/>
        </w:rPr>
        <w:footnoteReference w:id="2"/>
      </w: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 xml:space="preserve">. </w:t>
      </w:r>
    </w:p>
    <w:p w14:paraId="03E3AFC0" w14:textId="77777777" w:rsidR="00310829" w:rsidRPr="00310829" w:rsidRDefault="00310829" w:rsidP="00E720FF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Nabywca zastrzega, że w przypadku nieoznaczenia Odbiorcy w polu Podmiot3, faktura będzie uznawana za wystawioną w sposób nieprawidłowy i termin płatności zacznie biec </w:t>
      </w:r>
      <w:r w:rsidRPr="00310829">
        <w:rPr>
          <w:rFonts w:ascii="Arial" w:hAnsi="Arial" w:cs="Arial"/>
          <w:bCs/>
          <w:sz w:val="22"/>
          <w:szCs w:val="22"/>
        </w:rPr>
        <w:lastRenderedPageBreak/>
        <w:t xml:space="preserve">dopiero od momentu wystawienia i dostarczenia do Zamawiającego faktury wystawionej w sposób prawidłowy. </w:t>
      </w:r>
    </w:p>
    <w:p w14:paraId="50D9FFF0" w14:textId="77777777" w:rsidR="00310829" w:rsidRPr="00310829" w:rsidRDefault="00310829" w:rsidP="00E720FF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W przypadku faktur, co do których nie istnieje obowiązek wystawienia ich przy pomocy </w:t>
      </w:r>
      <w:proofErr w:type="spellStart"/>
      <w:r w:rsidRPr="00310829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bCs/>
          <w:sz w:val="22"/>
          <w:szCs w:val="22"/>
        </w:rPr>
        <w:t xml:space="preserve"> faktura powinna zawierać dane Odbiorcy wskazane powyżej. </w:t>
      </w:r>
    </w:p>
    <w:p w14:paraId="563C73F3" w14:textId="77777777" w:rsidR="00310829" w:rsidRPr="00310829" w:rsidRDefault="00310829" w:rsidP="00E720FF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W przypadku nieoznaczenia Odbiorcy na takiej fakturze, faktura będzie uznawana </w:t>
      </w:r>
      <w:r w:rsidRPr="00310829">
        <w:rPr>
          <w:rFonts w:ascii="Arial" w:hAnsi="Arial" w:cs="Arial"/>
          <w:bCs/>
          <w:sz w:val="22"/>
          <w:szCs w:val="22"/>
        </w:rPr>
        <w:br/>
        <w:t xml:space="preserve">za wystawioną w sposób nieprawidłowy i termin płatności zacznie biec dopiero </w:t>
      </w:r>
      <w:r w:rsidRPr="00310829">
        <w:rPr>
          <w:rFonts w:ascii="Arial" w:hAnsi="Arial" w:cs="Arial"/>
          <w:bCs/>
          <w:sz w:val="22"/>
          <w:szCs w:val="22"/>
        </w:rPr>
        <w:br/>
        <w:t xml:space="preserve">od momentu wystawienia i dostarczenia do Zamawiającego faktury wystawionej </w:t>
      </w:r>
      <w:r w:rsidRPr="00310829">
        <w:rPr>
          <w:rFonts w:ascii="Arial" w:hAnsi="Arial" w:cs="Arial"/>
          <w:bCs/>
          <w:sz w:val="22"/>
          <w:szCs w:val="22"/>
        </w:rPr>
        <w:br/>
        <w:t>w sposób prawidłowy określony umową.</w:t>
      </w:r>
    </w:p>
    <w:p w14:paraId="68392258" w14:textId="77777777" w:rsidR="00310829" w:rsidRPr="00310829" w:rsidRDefault="00310829" w:rsidP="00E720FF">
      <w:pPr>
        <w:spacing w:before="100" w:beforeAutospacing="1" w:after="120" w:line="276" w:lineRule="auto"/>
        <w:rPr>
          <w:rFonts w:ascii="Arial" w:eastAsia="Arial" w:hAnsi="Arial" w:cs="Arial"/>
          <w:sz w:val="22"/>
          <w:szCs w:val="22"/>
          <w:lang w:eastAsia="en-US"/>
        </w:rPr>
      </w:pP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Nabywca w transakcjach przedstawionych w ramach rozliczenia umowy akceptuje wystawianie i przesyłanie przez Dostawcę faktur w formie elektronicznej, na podstawie przepisów ustawy z dnia 11 marca 2004 r o podatku od towarów i usług. </w:t>
      </w:r>
    </w:p>
    <w:p w14:paraId="72E7677A" w14:textId="77777777" w:rsidR="00310829" w:rsidRPr="00310829" w:rsidRDefault="00310829" w:rsidP="00E720FF">
      <w:pPr>
        <w:spacing w:before="240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b/>
          <w:bCs/>
          <w:sz w:val="22"/>
          <w:szCs w:val="22"/>
          <w:lang w:eastAsia="en-US"/>
        </w:rPr>
        <w:t>Oświadczenie Dostawcy</w:t>
      </w:r>
    </w:p>
    <w:p w14:paraId="3279A789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</w:p>
    <w:p w14:paraId="001D021F" w14:textId="77777777" w:rsidR="00310829" w:rsidRPr="00310829" w:rsidRDefault="00310829" w:rsidP="00E720FF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Dostawca oświadcza, że w toku realizacji zamówienia będzie korzystał z Krajowego Systemu e-Faktur, przy użyciu którego wystawiać będzie faktury ustrukturyzowane. </w:t>
      </w:r>
    </w:p>
    <w:p w14:paraId="73E72072" w14:textId="77777777" w:rsidR="00310829" w:rsidRPr="00310829" w:rsidRDefault="00310829" w:rsidP="00E720F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Faktury inne niż faktury ustrukturyzowane (tj. wystawione bez użycia </w:t>
      </w:r>
      <w:proofErr w:type="spellStart"/>
      <w:r w:rsidRPr="00310829">
        <w:rPr>
          <w:rFonts w:ascii="Arial" w:hAnsi="Arial" w:cs="Arial"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sz w:val="22"/>
          <w:szCs w:val="22"/>
        </w:rPr>
        <w:t xml:space="preserve">) będą dopuszczalne w przypadku gdy niemożliwe będzie wystawienie faktury ustrukturyzowanej w terminach ustawowych, a w momencie upływu terminu </w:t>
      </w:r>
      <w:r w:rsidRPr="00310829">
        <w:rPr>
          <w:rFonts w:ascii="Arial" w:hAnsi="Arial" w:cs="Arial"/>
          <w:sz w:val="22"/>
          <w:szCs w:val="22"/>
        </w:rPr>
        <w:br/>
        <w:t xml:space="preserve">na wystawienie faktury wystąpi awaria lub okres niedostępności, o których mowa </w:t>
      </w:r>
      <w:r w:rsidRPr="00310829">
        <w:rPr>
          <w:rFonts w:ascii="Arial" w:hAnsi="Arial" w:cs="Arial"/>
          <w:sz w:val="22"/>
          <w:szCs w:val="22"/>
        </w:rPr>
        <w:br/>
        <w:t xml:space="preserve">w art. 106ne ust 1 lub ust. 4 ustawy o VAT. </w:t>
      </w:r>
    </w:p>
    <w:p w14:paraId="04D4B6AC" w14:textId="77777777" w:rsidR="00310829" w:rsidRPr="00310829" w:rsidRDefault="00310829" w:rsidP="00E720F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Dostawca </w:t>
      </w: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w transakcjach przedstawionych w ramach rozliczenia umowy </w:t>
      </w:r>
      <w:r w:rsidRPr="00310829">
        <w:rPr>
          <w:rFonts w:ascii="Arial" w:hAnsi="Arial" w:cs="Arial"/>
          <w:sz w:val="22"/>
          <w:szCs w:val="22"/>
        </w:rPr>
        <w:t xml:space="preserve">zobowiązuje się do przesyłania faktur elektronicznych, innych niż faktur ustrukturyzowanych </w:t>
      </w:r>
      <w:r w:rsidRPr="00310829">
        <w:rPr>
          <w:rFonts w:ascii="Arial" w:hAnsi="Arial" w:cs="Arial"/>
          <w:sz w:val="22"/>
          <w:szCs w:val="22"/>
        </w:rPr>
        <w:br/>
        <w:t xml:space="preserve">(tj. niewystawione przy użyciu </w:t>
      </w:r>
      <w:proofErr w:type="spellStart"/>
      <w:r w:rsidRPr="00310829">
        <w:rPr>
          <w:rFonts w:ascii="Arial" w:hAnsi="Arial" w:cs="Arial"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sz w:val="22"/>
          <w:szCs w:val="22"/>
        </w:rPr>
        <w:t>) od dnia 1 lutego/1kwietnia*</w:t>
      </w:r>
      <w:r w:rsidRPr="00E720FF">
        <w:rPr>
          <w:rFonts w:ascii="Arial" w:hAnsi="Arial" w:cs="Arial"/>
          <w:sz w:val="22"/>
          <w:szCs w:val="22"/>
          <w:vertAlign w:val="superscript"/>
          <w:lang w:eastAsia="pl-PL"/>
        </w:rPr>
        <w:t>2</w:t>
      </w:r>
      <w:r w:rsidRPr="00310829">
        <w:rPr>
          <w:rFonts w:ascii="Arial" w:hAnsi="Arial" w:cs="Arial"/>
          <w:sz w:val="22"/>
          <w:szCs w:val="22"/>
        </w:rPr>
        <w:t xml:space="preserve"> 2026 r. w następujący sposób:</w:t>
      </w:r>
    </w:p>
    <w:p w14:paraId="6F708CB8" w14:textId="77777777" w:rsidR="00310829" w:rsidRPr="00310829" w:rsidRDefault="00310829" w:rsidP="00E720FF">
      <w:pPr>
        <w:numPr>
          <w:ilvl w:val="0"/>
          <w:numId w:val="43"/>
        </w:numPr>
        <w:spacing w:after="200" w:line="276" w:lineRule="auto"/>
        <w:contextualSpacing/>
        <w:rPr>
          <w:rFonts w:ascii="Arial" w:eastAsia="Calibri" w:hAnsi="Arial" w:cs="Arial"/>
          <w:i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 xml:space="preserve"> mailowo na  adres e-mail: </w:t>
      </w:r>
      <w:hyperlink r:id="rId8" w:history="1">
        <w:r w:rsidRPr="00E720FF">
          <w:rPr>
            <w:rFonts w:ascii="Arial" w:eastAsia="Calibri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eastAsia="Calibri" w:hAnsi="Arial" w:cs="Arial"/>
          <w:sz w:val="22"/>
          <w:szCs w:val="22"/>
        </w:rPr>
        <w:t xml:space="preserve"> lub </w:t>
      </w:r>
    </w:p>
    <w:p w14:paraId="4BD35D70" w14:textId="77777777" w:rsidR="00310829" w:rsidRPr="00310829" w:rsidRDefault="00310829" w:rsidP="00E720FF">
      <w:pPr>
        <w:numPr>
          <w:ilvl w:val="0"/>
          <w:numId w:val="43"/>
        </w:numPr>
        <w:spacing w:after="200" w:line="276" w:lineRule="auto"/>
        <w:contextualSpacing/>
        <w:rPr>
          <w:rFonts w:ascii="Arial" w:eastAsia="Calibri" w:hAnsi="Arial" w:cs="Arial"/>
          <w:i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>za pośrednictwem e-doręczeń na adres AE:PL-57745-81816-GUCTD-28 lub</w:t>
      </w:r>
    </w:p>
    <w:p w14:paraId="06B46F6D" w14:textId="77777777" w:rsidR="00310829" w:rsidRPr="00310829" w:rsidRDefault="00310829" w:rsidP="00E720FF">
      <w:pPr>
        <w:numPr>
          <w:ilvl w:val="0"/>
          <w:numId w:val="43"/>
        </w:numPr>
        <w:spacing w:after="200" w:line="276" w:lineRule="auto"/>
        <w:contextualSpacing/>
        <w:rPr>
          <w:rFonts w:ascii="Arial" w:eastAsia="Calibri" w:hAnsi="Arial" w:cs="Arial"/>
          <w:i/>
          <w:sz w:val="22"/>
          <w:szCs w:val="22"/>
        </w:rPr>
      </w:pPr>
      <w:r w:rsidRPr="00310829">
        <w:rPr>
          <w:rFonts w:ascii="Arial" w:eastAsia="Calibri" w:hAnsi="Arial" w:cs="Arial"/>
          <w:sz w:val="22"/>
          <w:szCs w:val="22"/>
        </w:rPr>
        <w:t xml:space="preserve">za pośrednictwem Platformy Elektronicznego Fakturowania - bezpośrednio </w:t>
      </w:r>
      <w:r w:rsidRPr="00310829">
        <w:rPr>
          <w:rFonts w:ascii="Arial" w:eastAsia="Calibri" w:hAnsi="Arial" w:cs="Arial"/>
          <w:sz w:val="22"/>
          <w:szCs w:val="22"/>
        </w:rPr>
        <w:br/>
        <w:t>na adres skrzynki z przyporządkowanym numerem GLN</w:t>
      </w:r>
      <w:r w:rsidRPr="00310829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  <w:r w:rsidRPr="00310829">
        <w:rPr>
          <w:rFonts w:ascii="Arial" w:eastAsia="Calibri" w:hAnsi="Arial" w:cs="Arial"/>
          <w:sz w:val="22"/>
          <w:szCs w:val="22"/>
          <w:lang w:eastAsia="pl-PL"/>
        </w:rPr>
        <w:t>Departamentu/Biura/Kancelarii*</w:t>
      </w:r>
      <w:r w:rsidRPr="00E720FF">
        <w:rPr>
          <w:rFonts w:ascii="Arial" w:eastAsia="Calibri" w:hAnsi="Arial" w:cs="Arial"/>
          <w:sz w:val="22"/>
          <w:szCs w:val="22"/>
          <w:vertAlign w:val="superscript"/>
          <w:lang w:eastAsia="pl-PL"/>
        </w:rPr>
        <w:t>2</w:t>
      </w:r>
      <w:r w:rsidRPr="00310829">
        <w:rPr>
          <w:rFonts w:ascii="Arial" w:eastAsia="Calibri" w:hAnsi="Arial" w:cs="Arial"/>
          <w:sz w:val="22"/>
          <w:szCs w:val="22"/>
          <w:lang w:eastAsia="pl-PL"/>
        </w:rPr>
        <w:t>………………… Urzędu Marszałkowskiego Województwa Małopolskiego.</w:t>
      </w:r>
    </w:p>
    <w:p w14:paraId="532364FD" w14:textId="77777777" w:rsidR="00310829" w:rsidRPr="00310829" w:rsidRDefault="00310829" w:rsidP="00E720FF">
      <w:pPr>
        <w:keepNext/>
        <w:keepLines/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W przypadku wyboru adresu skrzynki na PEF Dostawca/Wykonawca zobowiązuje się równocześnie do umieszczania w ustrukturyzowanej fakturze elektronicznej, oprócz elementów wymaganych przepisami ustawy o VAT, następujących informacji:</w:t>
      </w:r>
    </w:p>
    <w:p w14:paraId="0FE62730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a)</w:t>
      </w:r>
      <w:r w:rsidRPr="00310829">
        <w:rPr>
          <w:rFonts w:ascii="Arial" w:hAnsi="Arial" w:cs="Arial"/>
          <w:sz w:val="22"/>
          <w:szCs w:val="22"/>
        </w:rPr>
        <w:tab/>
        <w:t>numeru umowy w sprawie zamówienia publicznego,</w:t>
      </w:r>
    </w:p>
    <w:p w14:paraId="0B7A17C9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b)</w:t>
      </w:r>
      <w:r w:rsidRPr="00310829">
        <w:rPr>
          <w:rFonts w:ascii="Arial" w:hAnsi="Arial" w:cs="Arial"/>
          <w:sz w:val="22"/>
          <w:szCs w:val="22"/>
        </w:rPr>
        <w:tab/>
        <w:t>danych dotyczących odbiorcy płatności.</w:t>
      </w:r>
    </w:p>
    <w:p w14:paraId="65EF2819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</w:p>
    <w:p w14:paraId="22E23C1F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</w:p>
    <w:p w14:paraId="5C294076" w14:textId="77777777" w:rsidR="00310829" w:rsidRPr="00310829" w:rsidRDefault="00310829" w:rsidP="00E720F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Dostawca oświadcza, że adresem właściwym, z którego będą przesyłane faktury w formie elektronicznej jest adres e-mail: ………………………………………………….  </w:t>
      </w:r>
    </w:p>
    <w:p w14:paraId="359AC87B" w14:textId="77777777" w:rsidR="00310829" w:rsidRPr="00310829" w:rsidRDefault="00310829" w:rsidP="00E720FF">
      <w:pPr>
        <w:spacing w:before="120" w:after="120"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Nabywca oświadcza, że adresem właściwym na który będą przesyłane faktury inne </w:t>
      </w:r>
      <w:r w:rsidRPr="00310829">
        <w:rPr>
          <w:rFonts w:ascii="Arial" w:hAnsi="Arial" w:cs="Arial"/>
          <w:bCs/>
          <w:sz w:val="22"/>
          <w:szCs w:val="22"/>
        </w:rPr>
        <w:br/>
        <w:t xml:space="preserve">niż faktury ustrukturyzowane jest adres e-mail: </w:t>
      </w:r>
      <w:hyperlink r:id="rId9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>.</w:t>
      </w:r>
    </w:p>
    <w:p w14:paraId="0E09F9D1" w14:textId="77777777" w:rsidR="00310829" w:rsidRPr="00310829" w:rsidRDefault="00310829" w:rsidP="00E720FF">
      <w:pPr>
        <w:spacing w:before="240" w:after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lastRenderedPageBreak/>
        <w:t xml:space="preserve">W przypadku zmiany danych zawartych w tym dokumencie zarówno Nabywca </w:t>
      </w:r>
      <w:r w:rsidRPr="00310829">
        <w:rPr>
          <w:rFonts w:ascii="Arial" w:hAnsi="Arial" w:cs="Arial"/>
          <w:bCs/>
          <w:sz w:val="22"/>
          <w:szCs w:val="22"/>
        </w:rPr>
        <w:br/>
        <w:t>jak i Dostawca są zobowiązani do niezwłocznego przekazania aktualnych danych.</w:t>
      </w:r>
    </w:p>
    <w:p w14:paraId="2FC18651" w14:textId="77777777" w:rsidR="00310829" w:rsidRPr="00310829" w:rsidRDefault="00310829" w:rsidP="00E720F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bookmarkStart w:id="7" w:name="_Hlk58774207"/>
      <w:r w:rsidRPr="00310829">
        <w:rPr>
          <w:rFonts w:ascii="Arial" w:hAnsi="Arial" w:cs="Arial"/>
          <w:bCs/>
          <w:sz w:val="22"/>
          <w:szCs w:val="22"/>
        </w:rPr>
        <w:t xml:space="preserve">W przypadku gdy przeszkody techniczne lub formalne uniemożliwiają przesyłanie faktur w formie elektronicznej możliwe jest przesłanie faktury w innej formie, </w:t>
      </w:r>
      <w:r w:rsidRPr="00310829">
        <w:rPr>
          <w:rFonts w:ascii="Arial" w:hAnsi="Arial" w:cs="Arial"/>
          <w:bCs/>
          <w:sz w:val="22"/>
          <w:szCs w:val="22"/>
        </w:rPr>
        <w:br/>
        <w:t>w tym w formie papierowej, pod warunkiem poinformowania o tym Nabywcy.</w:t>
      </w:r>
    </w:p>
    <w:bookmarkEnd w:id="7"/>
    <w:p w14:paraId="2E4A9E87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Wycofanie akceptacji przysyłania faktur w formie elektronicznej może nastąpić </w:t>
      </w:r>
      <w:r w:rsidRPr="00310829">
        <w:rPr>
          <w:rFonts w:ascii="Arial" w:hAnsi="Arial" w:cs="Arial"/>
          <w:bCs/>
          <w:sz w:val="22"/>
          <w:szCs w:val="22"/>
        </w:rPr>
        <w:br/>
        <w:t>w drodze pisemnej lub elektronicznej.</w:t>
      </w:r>
    </w:p>
    <w:p w14:paraId="7FB0775B" w14:textId="77777777" w:rsidR="00310829" w:rsidRPr="00310829" w:rsidRDefault="00310829" w:rsidP="00E720FF">
      <w:pPr>
        <w:spacing w:before="240" w:after="120" w:line="276" w:lineRule="auto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Nabywca i Dostawca zapoznali się z zasadami przyjmowania faktur w formie elektronicznej przez Urząd Marszałkowski Województwa Małopolskiego, </w:t>
      </w:r>
      <w:r w:rsidRPr="00310829">
        <w:rPr>
          <w:rFonts w:ascii="Arial" w:hAnsi="Arial" w:cs="Arial"/>
          <w:bCs/>
          <w:sz w:val="22"/>
          <w:szCs w:val="22"/>
        </w:rPr>
        <w:br/>
        <w:t>które stanowią Załącznik nr 1 do niniejszego oświadczenia i je akceptują.</w:t>
      </w:r>
    </w:p>
    <w:p w14:paraId="2FDFE7DA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</w:p>
    <w:p w14:paraId="3BCE7189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……………………</w:t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  <w:t>……………….......</w:t>
      </w:r>
    </w:p>
    <w:p w14:paraId="79E6585A" w14:textId="77777777" w:rsidR="00310829" w:rsidRPr="00310829" w:rsidRDefault="00310829" w:rsidP="00E720FF">
      <w:p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Podpis Nabywcy</w:t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</w:r>
      <w:r w:rsidRPr="00310829">
        <w:rPr>
          <w:rFonts w:ascii="Arial" w:hAnsi="Arial" w:cs="Arial"/>
          <w:sz w:val="22"/>
          <w:szCs w:val="22"/>
        </w:rPr>
        <w:tab/>
        <w:t>Podpis Dostawcy</w:t>
      </w:r>
    </w:p>
    <w:p w14:paraId="14D86EC2" w14:textId="77777777" w:rsidR="00310829" w:rsidRPr="00310829" w:rsidRDefault="00310829" w:rsidP="00E720FF">
      <w:pPr>
        <w:suppressAutoHyphens w:val="0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br w:type="page"/>
      </w:r>
    </w:p>
    <w:p w14:paraId="4E1DB7E8" w14:textId="77777777" w:rsidR="00310829" w:rsidRPr="009854EB" w:rsidRDefault="00310829" w:rsidP="009854EB">
      <w:pPr>
        <w:pStyle w:val="Nagwek2"/>
        <w:jc w:val="right"/>
        <w:rPr>
          <w:rFonts w:ascii="Arial" w:hAnsi="Arial" w:cs="Arial"/>
          <w:i w:val="0"/>
          <w:sz w:val="18"/>
        </w:rPr>
      </w:pPr>
      <w:r w:rsidRPr="009854EB">
        <w:rPr>
          <w:rFonts w:ascii="Arial" w:hAnsi="Arial" w:cs="Arial"/>
          <w:i w:val="0"/>
          <w:sz w:val="22"/>
        </w:rPr>
        <w:lastRenderedPageBreak/>
        <w:t>Załącznik nr 1 do Oświadczenia</w:t>
      </w:r>
    </w:p>
    <w:p w14:paraId="6525184B" w14:textId="77777777" w:rsidR="00310829" w:rsidRPr="00310829" w:rsidRDefault="00310829" w:rsidP="00310829">
      <w:pPr>
        <w:spacing w:before="120" w:line="276" w:lineRule="auto"/>
        <w:jc w:val="center"/>
        <w:rPr>
          <w:rFonts w:ascii="Arial" w:hAnsi="Arial" w:cs="Arial"/>
        </w:rPr>
      </w:pPr>
    </w:p>
    <w:p w14:paraId="5B21ED5B" w14:textId="77777777" w:rsidR="00310829" w:rsidRPr="00310829" w:rsidRDefault="00310829" w:rsidP="00310829">
      <w:pPr>
        <w:spacing w:before="120" w:line="276" w:lineRule="auto"/>
        <w:jc w:val="center"/>
        <w:rPr>
          <w:rFonts w:ascii="Arial" w:hAnsi="Arial" w:cs="Arial"/>
        </w:rPr>
      </w:pPr>
      <w:r w:rsidRPr="00310829">
        <w:rPr>
          <w:rFonts w:ascii="Arial" w:hAnsi="Arial" w:cs="Arial"/>
          <w:b/>
        </w:rPr>
        <w:t>Zasady przyjmowania faktur w formie elektronicznej</w:t>
      </w:r>
      <w:r w:rsidRPr="00310829">
        <w:rPr>
          <w:rFonts w:ascii="Arial" w:hAnsi="Arial" w:cs="Arial"/>
          <w:b/>
        </w:rPr>
        <w:br/>
        <w:t>przez Urząd Marszałkowski Województwa Małopolskiego</w:t>
      </w:r>
    </w:p>
    <w:p w14:paraId="3F9B9C6B" w14:textId="77777777" w:rsidR="00310829" w:rsidRPr="00310829" w:rsidRDefault="00310829" w:rsidP="00310829">
      <w:pPr>
        <w:spacing w:before="120" w:line="276" w:lineRule="auto"/>
        <w:rPr>
          <w:rFonts w:ascii="Arial" w:hAnsi="Arial" w:cs="Arial"/>
          <w:b/>
        </w:rPr>
      </w:pPr>
    </w:p>
    <w:p w14:paraId="4FCC7EF9" w14:textId="77777777" w:rsidR="00310829" w:rsidRPr="00310829" w:rsidRDefault="00310829" w:rsidP="00E720FF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Niniejsze zasady zostały przygotowane w celu ujednolicenia przyjmowania faktur </w:t>
      </w:r>
      <w:r w:rsidRPr="00310829">
        <w:rPr>
          <w:rFonts w:ascii="Arial" w:hAnsi="Arial" w:cs="Arial"/>
          <w:sz w:val="22"/>
          <w:szCs w:val="22"/>
        </w:rPr>
        <w:br/>
        <w:t>w formie elektronicznej przez Urząd Marszałkowski Województwa Małopolskiego.</w:t>
      </w:r>
    </w:p>
    <w:p w14:paraId="733008F2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Podstawą prawną wystawiania i przesyłania faktur w formie elektronicznej </w:t>
      </w:r>
      <w:r w:rsidRPr="00310829">
        <w:rPr>
          <w:rFonts w:ascii="Arial" w:hAnsi="Arial" w:cs="Arial"/>
          <w:sz w:val="22"/>
          <w:szCs w:val="22"/>
        </w:rPr>
        <w:br/>
        <w:t xml:space="preserve">jest ustawa z dnia 11 marca 2004 r o podatku od towarów i usług </w:t>
      </w:r>
      <w:r w:rsidRPr="00310829">
        <w:rPr>
          <w:rFonts w:ascii="Arial" w:hAnsi="Arial" w:cs="Arial"/>
          <w:sz w:val="22"/>
          <w:szCs w:val="22"/>
        </w:rPr>
        <w:br/>
        <w:t>(t.j. Dz. U. z 2025 r. poz. 775 z późn. zm.).</w:t>
      </w:r>
    </w:p>
    <w:p w14:paraId="14D41ABC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eastAsia="Arial" w:hAnsi="Arial" w:cs="Arial"/>
          <w:sz w:val="22"/>
          <w:szCs w:val="22"/>
        </w:rPr>
        <w:t>F</w:t>
      </w:r>
      <w:r w:rsidRPr="00310829">
        <w:rPr>
          <w:rFonts w:ascii="Arial" w:hAnsi="Arial" w:cs="Arial"/>
          <w:sz w:val="22"/>
          <w:szCs w:val="22"/>
        </w:rPr>
        <w:t xml:space="preserve">aktura w formie elektronicznej powinna zostać wystawiona i przesłana w nieedytowalnym formacie elektronicznym np. PDF, wyłącznie w sytuacji, </w:t>
      </w:r>
      <w:r w:rsidRPr="00310829">
        <w:rPr>
          <w:rFonts w:ascii="Arial" w:hAnsi="Arial" w:cs="Arial"/>
          <w:sz w:val="22"/>
          <w:szCs w:val="22"/>
        </w:rPr>
        <w:br/>
        <w:t xml:space="preserve">gdy nie jest możliwe jej przekazanie przy wykorzystaniu </w:t>
      </w:r>
      <w:proofErr w:type="spellStart"/>
      <w:r w:rsidRPr="00310829">
        <w:rPr>
          <w:rFonts w:ascii="Arial" w:hAnsi="Arial" w:cs="Arial"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sz w:val="22"/>
          <w:szCs w:val="22"/>
        </w:rPr>
        <w:t>.</w:t>
      </w:r>
    </w:p>
    <w:p w14:paraId="28126AA7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Faktura w formie elektronicznej wystawiona poza </w:t>
      </w:r>
      <w:proofErr w:type="spellStart"/>
      <w:r w:rsidRPr="00310829">
        <w:rPr>
          <w:rFonts w:ascii="Arial" w:hAnsi="Arial" w:cs="Arial"/>
          <w:sz w:val="22"/>
          <w:szCs w:val="22"/>
        </w:rPr>
        <w:t>KSeF</w:t>
      </w:r>
      <w:proofErr w:type="spellEnd"/>
      <w:r w:rsidRPr="00310829">
        <w:rPr>
          <w:rFonts w:ascii="Arial" w:hAnsi="Arial" w:cs="Arial"/>
          <w:sz w:val="22"/>
          <w:szCs w:val="22"/>
        </w:rPr>
        <w:t xml:space="preserve"> powinna zawierać </w:t>
      </w:r>
      <w:r w:rsidRPr="00310829">
        <w:rPr>
          <w:rFonts w:ascii="Arial" w:hAnsi="Arial" w:cs="Arial"/>
          <w:sz w:val="22"/>
          <w:szCs w:val="22"/>
        </w:rPr>
        <w:br/>
        <w:t>te same elementy co faktura w formie ustrukturyzowanej.</w:t>
      </w:r>
    </w:p>
    <w:p w14:paraId="65923FAA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Faktura w formie elektronicznej nie wymaga podpisu Wystawcy.</w:t>
      </w:r>
    </w:p>
    <w:p w14:paraId="36A14309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Faktura w formie elektronicznej, zgodnie z art. 106m i 106gc ustawy o VAT może być przesyłana drogą elektroniczną pod warunkiem:</w:t>
      </w:r>
    </w:p>
    <w:p w14:paraId="639587C9" w14:textId="77777777" w:rsidR="00310829" w:rsidRPr="00310829" w:rsidRDefault="00310829" w:rsidP="00E720FF">
      <w:pPr>
        <w:numPr>
          <w:ilvl w:val="1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uprzedniego uzgodnienia tego sposobu przesyłania faktur z Nabywcą;</w:t>
      </w:r>
    </w:p>
    <w:p w14:paraId="7A8709D9" w14:textId="77777777" w:rsidR="00310829" w:rsidRPr="00310829" w:rsidRDefault="00310829" w:rsidP="00E720FF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zapewnienia autentyczności pochodzenia, tj. pewność co do tożsamości dokonującego dostawy towarów lub usługodawcy albo wystawcy faktury;</w:t>
      </w:r>
    </w:p>
    <w:p w14:paraId="2991D640" w14:textId="77777777" w:rsidR="00310829" w:rsidRPr="00310829" w:rsidRDefault="00310829" w:rsidP="00E720FF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zapewnienia integralności treści faktury, tj. uniemożliwienie dokonania zmian danych, które powinna zawierać faktura;</w:t>
      </w:r>
    </w:p>
    <w:p w14:paraId="5AD51803" w14:textId="77777777" w:rsidR="00310829" w:rsidRPr="00310829" w:rsidRDefault="00310829" w:rsidP="00E720FF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zapewnienia jej czytelności;</w:t>
      </w:r>
    </w:p>
    <w:p w14:paraId="3C06FEDC" w14:textId="77777777" w:rsidR="00310829" w:rsidRPr="00310829" w:rsidRDefault="00310829" w:rsidP="00E720FF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odpowiedniego ich przechowywania.</w:t>
      </w:r>
    </w:p>
    <w:p w14:paraId="736C1A9B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Autentyczność pochodzenia i integralność treści faktury w formie elektronicznej może zostać zapewniona m.in. w przypadku podpisania faktury kwalifikowanym podpisem elektronicznym.</w:t>
      </w:r>
    </w:p>
    <w:p w14:paraId="1545A09A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Autentyczność pochodzenia, integralność treści oraz czytelność faktury można zapewnić za pomocą dowolnych kontroli biznesowych, które ustalają wiarygodną </w:t>
      </w:r>
      <w:r w:rsidRPr="00310829">
        <w:rPr>
          <w:rFonts w:ascii="Arial" w:hAnsi="Arial" w:cs="Arial"/>
          <w:sz w:val="22"/>
          <w:szCs w:val="22"/>
        </w:rPr>
        <w:tab/>
        <w:t xml:space="preserve">ścieżkę audytu między fakturą a dostawą towarów </w:t>
      </w:r>
      <w:r w:rsidRPr="00310829">
        <w:rPr>
          <w:rFonts w:ascii="Arial" w:hAnsi="Arial" w:cs="Arial"/>
          <w:sz w:val="22"/>
          <w:szCs w:val="22"/>
        </w:rPr>
        <w:br/>
        <w:t>lub świadczeniem usług.</w:t>
      </w:r>
    </w:p>
    <w:p w14:paraId="2B2EE3D3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Nabywca oświadcza, że adresem właściwym do przesyłania faktur w formie elektronicznej jest adres e-mail: </w:t>
      </w:r>
      <w:hyperlink r:id="rId10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 xml:space="preserve"> </w:t>
      </w:r>
      <w:bookmarkStart w:id="8" w:name="_Hlk58776912"/>
      <w:r w:rsidRPr="00310829">
        <w:rPr>
          <w:rFonts w:ascii="Arial" w:hAnsi="Arial" w:cs="Arial"/>
          <w:bCs/>
          <w:sz w:val="22"/>
          <w:szCs w:val="22"/>
        </w:rPr>
        <w:t xml:space="preserve">lub </w:t>
      </w:r>
      <w:r w:rsidRPr="00310829">
        <w:rPr>
          <w:rFonts w:ascii="Arial" w:hAnsi="Arial" w:cs="Arial"/>
          <w:bCs/>
          <w:sz w:val="22"/>
          <w:szCs w:val="22"/>
        </w:rPr>
        <w:br/>
        <w:t xml:space="preserve">za pośrednictwem </w:t>
      </w:r>
      <w:r w:rsidRPr="00310829">
        <w:rPr>
          <w:rFonts w:ascii="Arial" w:hAnsi="Arial" w:cs="Arial"/>
          <w:sz w:val="22"/>
          <w:szCs w:val="22"/>
        </w:rPr>
        <w:t>e-doręczeń na adres AE:PL-57745-81816-GUCTD-28.</w:t>
      </w:r>
      <w:bookmarkEnd w:id="8"/>
    </w:p>
    <w:p w14:paraId="40E6F21D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Dostarczanie faktur drogą elektroniczną do Urzędu Marszałkowskiego Województwa Małopolskiego, następuje po otrzymaniu przez Nabywcę </w:t>
      </w:r>
      <w:r w:rsidRPr="00310829">
        <w:rPr>
          <w:rFonts w:ascii="Arial" w:hAnsi="Arial" w:cs="Arial"/>
          <w:b/>
          <w:sz w:val="22"/>
          <w:szCs w:val="22"/>
        </w:rPr>
        <w:t>oświadczenia</w:t>
      </w:r>
      <w:r w:rsidRPr="00310829">
        <w:rPr>
          <w:rFonts w:ascii="Arial" w:hAnsi="Arial" w:cs="Arial"/>
          <w:sz w:val="22"/>
          <w:szCs w:val="22"/>
        </w:rPr>
        <w:t xml:space="preserve"> o akceptacji faktur wystawianych i przesyłanych w formie elektronicznej.</w:t>
      </w:r>
    </w:p>
    <w:p w14:paraId="76E321EA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Oświadczenie o akceptacji faktur wystawianych i przesyłanych w formie elektronicznej może być złożone równocześnie z zawartą umową, </w:t>
      </w:r>
      <w:r w:rsidRPr="00310829">
        <w:rPr>
          <w:rFonts w:ascii="Arial" w:hAnsi="Arial" w:cs="Arial"/>
          <w:sz w:val="22"/>
          <w:szCs w:val="22"/>
        </w:rPr>
        <w:br/>
      </w:r>
      <w:r w:rsidRPr="00310829">
        <w:rPr>
          <w:rFonts w:ascii="Arial" w:hAnsi="Arial" w:cs="Arial"/>
          <w:sz w:val="22"/>
          <w:szCs w:val="22"/>
        </w:rPr>
        <w:lastRenderedPageBreak/>
        <w:t>jako załącznik lub w trakcie trwania umowy, nie później niż przed złożeniem pierwszej faktury w ramach realizowanych płatności na adres korespondencyjny wskazany w umowie</w:t>
      </w:r>
      <w:r w:rsidRPr="00310829">
        <w:rPr>
          <w:rFonts w:ascii="Arial" w:hAnsi="Arial" w:cs="Arial"/>
          <w:b/>
          <w:sz w:val="22"/>
          <w:szCs w:val="22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>lub</w:t>
      </w:r>
      <w:r w:rsidRPr="00310829">
        <w:rPr>
          <w:rFonts w:ascii="Arial" w:hAnsi="Arial" w:cs="Arial"/>
          <w:b/>
          <w:sz w:val="22"/>
          <w:szCs w:val="22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>w wersji elektronicznej na</w:t>
      </w:r>
      <w:r w:rsidRPr="00310829">
        <w:rPr>
          <w:rFonts w:ascii="Arial" w:hAnsi="Arial" w:cs="Arial"/>
          <w:b/>
          <w:sz w:val="22"/>
          <w:szCs w:val="22"/>
        </w:rPr>
        <w:t xml:space="preserve"> </w:t>
      </w:r>
      <w:r w:rsidRPr="00310829">
        <w:rPr>
          <w:rFonts w:ascii="Arial" w:hAnsi="Arial" w:cs="Arial"/>
          <w:sz w:val="22"/>
          <w:szCs w:val="22"/>
        </w:rPr>
        <w:t xml:space="preserve">adres </w:t>
      </w:r>
      <w:r w:rsidRPr="00310829">
        <w:rPr>
          <w:rFonts w:ascii="Arial" w:hAnsi="Arial" w:cs="Arial"/>
          <w:sz w:val="22"/>
          <w:szCs w:val="22"/>
        </w:rPr>
        <w:br/>
        <w:t xml:space="preserve">e-mail: </w:t>
      </w:r>
      <w:hyperlink r:id="rId11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 xml:space="preserve"> lub za pośrednictwem e-doręczeń </w:t>
      </w:r>
      <w:r w:rsidRPr="00310829">
        <w:rPr>
          <w:rFonts w:ascii="Arial" w:hAnsi="Arial" w:cs="Arial"/>
          <w:sz w:val="22"/>
          <w:szCs w:val="22"/>
        </w:rPr>
        <w:br/>
        <w:t xml:space="preserve">na adres AE:PL-57745-81816-GUCTD-28. </w:t>
      </w:r>
      <w:bookmarkStart w:id="9" w:name="_Hlk58778595"/>
    </w:p>
    <w:p w14:paraId="029916FB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bCs/>
          <w:sz w:val="22"/>
          <w:szCs w:val="22"/>
        </w:rPr>
        <w:t xml:space="preserve">Wskazaną </w:t>
      </w:r>
      <w:r w:rsidRPr="00310829">
        <w:rPr>
          <w:rFonts w:ascii="Arial" w:hAnsi="Arial" w:cs="Arial"/>
          <w:sz w:val="22"/>
          <w:szCs w:val="22"/>
        </w:rPr>
        <w:t xml:space="preserve">formę składania faktur kontrahent winien stosować konsekwentnie w czasie realizacji umowy niezależnie od liczby wystawianych faktur </w:t>
      </w:r>
      <w:r w:rsidRPr="00310829">
        <w:rPr>
          <w:rFonts w:ascii="Arial" w:hAnsi="Arial" w:cs="Arial"/>
          <w:sz w:val="22"/>
          <w:szCs w:val="22"/>
        </w:rPr>
        <w:br/>
        <w:t xml:space="preserve">i dokonanych płatności. </w:t>
      </w:r>
    </w:p>
    <w:bookmarkEnd w:id="9"/>
    <w:p w14:paraId="46135028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Na powyższe adresy należy także przesyłać informacje o zmianie adresu </w:t>
      </w:r>
      <w:r w:rsidRPr="00310829">
        <w:rPr>
          <w:rFonts w:ascii="Arial" w:hAnsi="Arial" w:cs="Arial"/>
          <w:sz w:val="22"/>
          <w:szCs w:val="22"/>
        </w:rPr>
        <w:br/>
        <w:t xml:space="preserve">e-mail, na który będą przesyłane faktury w formie elektronicznej, </w:t>
      </w:r>
      <w:r w:rsidRPr="00310829">
        <w:rPr>
          <w:rFonts w:ascii="Arial" w:hAnsi="Arial" w:cs="Arial"/>
          <w:sz w:val="22"/>
          <w:szCs w:val="22"/>
        </w:rPr>
        <w:br/>
        <w:t>bądź wycofanie akceptacji na przesyłanie faktur w formie elektronicznej.</w:t>
      </w:r>
    </w:p>
    <w:p w14:paraId="6DF6F87B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W nazwie przesyłanego pliku należy wskazać numer umowy zarejestrowanej </w:t>
      </w:r>
      <w:r w:rsidRPr="00310829">
        <w:rPr>
          <w:rFonts w:ascii="Arial" w:hAnsi="Arial" w:cs="Arial"/>
          <w:sz w:val="22"/>
          <w:szCs w:val="22"/>
        </w:rPr>
        <w:br/>
        <w:t xml:space="preserve">w </w:t>
      </w:r>
      <w:proofErr w:type="spellStart"/>
      <w:r w:rsidRPr="00310829">
        <w:rPr>
          <w:rFonts w:ascii="Arial" w:hAnsi="Arial" w:cs="Arial"/>
          <w:sz w:val="22"/>
          <w:szCs w:val="22"/>
        </w:rPr>
        <w:t>GRUiZ</w:t>
      </w:r>
      <w:proofErr w:type="spellEnd"/>
      <w:r w:rsidRPr="00310829">
        <w:rPr>
          <w:rFonts w:ascii="Arial" w:hAnsi="Arial" w:cs="Arial"/>
          <w:sz w:val="22"/>
          <w:szCs w:val="22"/>
        </w:rPr>
        <w:t xml:space="preserve"> wyłączając znaki specjalne.</w:t>
      </w:r>
    </w:p>
    <w:p w14:paraId="36A77162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bCs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 Data wpływu faktury w formie elektronicznej do Urzędu Marszałkowskiego Województwa Małopolskiego jest zgodna z datą wpływu dokumentu na adres e-mail: </w:t>
      </w:r>
      <w:hyperlink r:id="rId12" w:history="1">
        <w:r w:rsidRPr="00E720FF">
          <w:rPr>
            <w:rFonts w:ascii="Arial" w:hAnsi="Arial" w:cs="Arial"/>
            <w:sz w:val="22"/>
            <w:szCs w:val="22"/>
            <w:u w:val="single"/>
          </w:rPr>
          <w:t>efaktury@umwm.malopolska.pl</w:t>
        </w:r>
      </w:hyperlink>
      <w:r w:rsidRPr="00310829">
        <w:rPr>
          <w:rFonts w:ascii="Arial" w:hAnsi="Arial" w:cs="Arial"/>
          <w:sz w:val="22"/>
          <w:szCs w:val="22"/>
        </w:rPr>
        <w:t xml:space="preserve"> lub za pośrednictwem e-doręczeń </w:t>
      </w:r>
      <w:r w:rsidRPr="00310829">
        <w:rPr>
          <w:rFonts w:ascii="Arial" w:hAnsi="Arial" w:cs="Arial"/>
          <w:sz w:val="22"/>
          <w:szCs w:val="22"/>
        </w:rPr>
        <w:br/>
        <w:t xml:space="preserve">na adres AE:PL-57745-81816-GUCTD-28.  </w:t>
      </w:r>
    </w:p>
    <w:p w14:paraId="50B58941" w14:textId="77777777" w:rsidR="00310829" w:rsidRPr="00310829" w:rsidRDefault="00310829" w:rsidP="00E720FF">
      <w:pPr>
        <w:numPr>
          <w:ilvl w:val="0"/>
          <w:numId w:val="41"/>
        </w:numPr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Dostawca traci prawo do przesyłania wystawionych faktur w formie elektronicznej od dnia następującego po doręczeniu oświadczenia </w:t>
      </w:r>
      <w:r w:rsidRPr="00310829">
        <w:rPr>
          <w:rFonts w:ascii="Arial" w:hAnsi="Arial" w:cs="Arial"/>
          <w:sz w:val="22"/>
          <w:szCs w:val="22"/>
        </w:rPr>
        <w:br/>
        <w:t xml:space="preserve">o wycofaniu akceptacji na wystawianie i przesyłanie faktur w formie elektronicznej. </w:t>
      </w:r>
    </w:p>
    <w:p w14:paraId="5F5F557B" w14:textId="77777777" w:rsidR="00310829" w:rsidRPr="00310829" w:rsidRDefault="00310829" w:rsidP="00E720FF">
      <w:pPr>
        <w:spacing w:before="120" w:after="120" w:line="276" w:lineRule="auto"/>
        <w:ind w:left="708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Od tego momentu wystawione faktury powinny być wysyłane pocztą w formie papierowej lub w postaci ustrukturyzowanej faktury elektronicznej </w:t>
      </w:r>
      <w:r w:rsidRPr="00310829">
        <w:rPr>
          <w:rFonts w:ascii="Arial" w:hAnsi="Arial" w:cs="Arial"/>
          <w:sz w:val="22"/>
          <w:szCs w:val="22"/>
        </w:rPr>
        <w:br/>
        <w:t>za pośrednictwem Platformy Elektronicznego Fakturowania (PEF).</w:t>
      </w:r>
    </w:p>
    <w:p w14:paraId="675F4BD6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W przypadku braku powiadomienia o zmianie adresu e-mail, wszelka korespondencja kierowana na dotychczas obowiązujący e-mail jest uważana za prawidłowo dostarczoną i wywołuje wszelkie skutki prawne. </w:t>
      </w:r>
    </w:p>
    <w:p w14:paraId="4DED501F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>Po podpisaniu oświadczenia faktury otrzymane przez Urząd Marszałkowski Województwa Małopolskiego w formie papierowej będą odsyłane za wyjątkiem faktur, co do których poinformowano Nabywcę o wystąpieniu przeszkód technicznych lub formalnych.</w:t>
      </w:r>
    </w:p>
    <w:p w14:paraId="24278703" w14:textId="77777777" w:rsidR="00310829" w:rsidRPr="00310829" w:rsidRDefault="00310829" w:rsidP="00E720FF">
      <w:pPr>
        <w:numPr>
          <w:ilvl w:val="0"/>
          <w:numId w:val="41"/>
        </w:numPr>
        <w:spacing w:before="120" w:line="276" w:lineRule="auto"/>
        <w:rPr>
          <w:rFonts w:ascii="Arial" w:hAnsi="Arial" w:cs="Arial"/>
          <w:sz w:val="22"/>
          <w:szCs w:val="22"/>
        </w:rPr>
      </w:pPr>
      <w:r w:rsidRPr="00310829">
        <w:rPr>
          <w:rFonts w:ascii="Arial" w:hAnsi="Arial" w:cs="Arial"/>
          <w:sz w:val="22"/>
          <w:szCs w:val="22"/>
        </w:rPr>
        <w:t xml:space="preserve">Potwierdzeniem z otrzymania korekty do faktury wystawionej przez Dostawcę w formie elektronicznej, będzie potwierdzenie otrzymania wiadomości elektronicznej za pomocą komunikatu wysłanego z adresu e-mail, </w:t>
      </w:r>
      <w:r w:rsidRPr="00310829">
        <w:rPr>
          <w:rFonts w:ascii="Arial" w:hAnsi="Arial" w:cs="Arial"/>
          <w:sz w:val="22"/>
          <w:szCs w:val="22"/>
        </w:rPr>
        <w:br/>
        <w:t>na który przesłano korektę do faktury.</w:t>
      </w:r>
    </w:p>
    <w:p w14:paraId="18DC86CA" w14:textId="77777777" w:rsidR="00C41E93" w:rsidRPr="000063B6" w:rsidRDefault="00C41E93" w:rsidP="00310829">
      <w:pPr>
        <w:rPr>
          <w:rFonts w:ascii="Arial" w:hAnsi="Arial" w:cs="Arial"/>
          <w:sz w:val="22"/>
          <w:szCs w:val="22"/>
        </w:rPr>
      </w:pPr>
    </w:p>
    <w:sectPr w:rsidR="00C41E93" w:rsidRPr="000063B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734B7" w14:textId="77777777" w:rsidR="00107188" w:rsidRDefault="00107188">
      <w:r>
        <w:separator/>
      </w:r>
    </w:p>
  </w:endnote>
  <w:endnote w:type="continuationSeparator" w:id="0">
    <w:p w14:paraId="450286D8" w14:textId="77777777" w:rsidR="00107188" w:rsidRDefault="00107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810148"/>
      <w:docPartObj>
        <w:docPartGallery w:val="Page Numbers (Bottom of Page)"/>
        <w:docPartUnique/>
      </w:docPartObj>
    </w:sdtPr>
    <w:sdtEndPr/>
    <w:sdtContent>
      <w:sdt>
        <w:sdtPr>
          <w:id w:val="-1524782104"/>
          <w:docPartObj>
            <w:docPartGallery w:val="Page Numbers (Top of Page)"/>
            <w:docPartUnique/>
          </w:docPartObj>
        </w:sdtPr>
        <w:sdtEndPr/>
        <w:sdtContent>
          <w:p w14:paraId="1DCD1D9D" w14:textId="20AD3827" w:rsidR="008D3A38" w:rsidRDefault="008D3A38">
            <w:pPr>
              <w:pStyle w:val="Stopka"/>
              <w:jc w:val="center"/>
            </w:pPr>
            <w:r w:rsidRPr="008D3A38">
              <w:rPr>
                <w:rFonts w:ascii="Arial" w:hAnsi="Arial" w:cs="Arial"/>
                <w:sz w:val="18"/>
                <w:lang w:val="pl-PL"/>
              </w:rPr>
              <w:t xml:space="preserve">Strona </w: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8D3A38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C95EB8">
              <w:rPr>
                <w:rFonts w:ascii="Arial" w:hAnsi="Arial" w:cs="Arial"/>
                <w:b/>
                <w:bCs/>
                <w:noProof/>
                <w:sz w:val="18"/>
              </w:rPr>
              <w:t>20</w: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8D3A38">
              <w:rPr>
                <w:rFonts w:ascii="Arial" w:hAnsi="Arial" w:cs="Arial"/>
                <w:sz w:val="18"/>
                <w:lang w:val="pl-PL"/>
              </w:rPr>
              <w:t xml:space="preserve"> z </w: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8D3A38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C95EB8">
              <w:rPr>
                <w:rFonts w:ascii="Arial" w:hAnsi="Arial" w:cs="Arial"/>
                <w:b/>
                <w:bCs/>
                <w:noProof/>
                <w:sz w:val="18"/>
              </w:rPr>
              <w:t>20</w:t>
            </w:r>
            <w:r w:rsidRPr="008D3A38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2FBB159D" w14:textId="77777777" w:rsidR="008D3A38" w:rsidRDefault="008D3A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95873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77683A" w14:textId="098A0799" w:rsidR="00E720FF" w:rsidRDefault="00E720FF">
            <w:pPr>
              <w:pStyle w:val="Stopka"/>
              <w:jc w:val="center"/>
            </w:pPr>
            <w:r w:rsidRPr="00E720FF">
              <w:rPr>
                <w:rFonts w:ascii="Arial" w:hAnsi="Arial" w:cs="Arial"/>
                <w:b/>
                <w:sz w:val="18"/>
                <w:lang w:val="pl-PL"/>
              </w:rPr>
              <w:t xml:space="preserve">Strona </w: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E720FF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C95EB8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E720FF">
              <w:rPr>
                <w:rFonts w:ascii="Arial" w:hAnsi="Arial" w:cs="Arial"/>
                <w:b/>
                <w:sz w:val="18"/>
                <w:lang w:val="pl-PL"/>
              </w:rPr>
              <w:t xml:space="preserve"> z </w: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E720FF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C95EB8">
              <w:rPr>
                <w:rFonts w:ascii="Arial" w:hAnsi="Arial" w:cs="Arial"/>
                <w:b/>
                <w:bCs/>
                <w:noProof/>
                <w:sz w:val="18"/>
              </w:rPr>
              <w:t>20</w:t>
            </w:r>
            <w:r w:rsidRPr="00E720FF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01171389" w14:textId="77777777" w:rsidR="00E720FF" w:rsidRDefault="00E72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CEADB" w14:textId="77777777" w:rsidR="00107188" w:rsidRDefault="00107188">
      <w:r>
        <w:separator/>
      </w:r>
    </w:p>
  </w:footnote>
  <w:footnote w:type="continuationSeparator" w:id="0">
    <w:p w14:paraId="30C75B6A" w14:textId="77777777" w:rsidR="00107188" w:rsidRDefault="00107188">
      <w:r>
        <w:continuationSeparator/>
      </w:r>
    </w:p>
  </w:footnote>
  <w:footnote w:id="1">
    <w:p w14:paraId="1B733816" w14:textId="77777777" w:rsidR="00310829" w:rsidRDefault="00310829" w:rsidP="003108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3387D">
        <w:t>niepotrzebne skreślić</w:t>
      </w:r>
    </w:p>
  </w:footnote>
  <w:footnote w:id="2">
    <w:p w14:paraId="2E3B6E19" w14:textId="77777777" w:rsidR="00310829" w:rsidRDefault="00310829" w:rsidP="003108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3387D"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57F42" w14:textId="4A2AD426" w:rsidR="008D3A38" w:rsidRDefault="008D3A38">
    <w:pPr>
      <w:pStyle w:val="Nagwek"/>
    </w:pPr>
    <w:r w:rsidRPr="00310829">
      <w:rPr>
        <w:rFonts w:eastAsia="Calibri"/>
        <w:noProof/>
        <w:color w:val="000000"/>
        <w:sz w:val="22"/>
        <w:szCs w:val="22"/>
        <w:lang w:eastAsia="pl-PL"/>
      </w:rPr>
      <w:drawing>
        <wp:inline distT="0" distB="0" distL="0" distR="0" wp14:anchorId="10723CA2" wp14:editId="098CCD13">
          <wp:extent cx="1653540" cy="441960"/>
          <wp:effectExtent l="0" t="0" r="3810" b="0"/>
          <wp:docPr id="1" name="Obraz 5" descr="logo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354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EA7522" w14:textId="26865F72" w:rsidR="008D3A38" w:rsidRPr="00C70ED9" w:rsidRDefault="005C1FC7" w:rsidP="008D3A38">
    <w:pPr>
      <w:tabs>
        <w:tab w:val="left" w:pos="1164"/>
      </w:tabs>
      <w:suppressAutoHyphens w:val="0"/>
      <w:jc w:val="right"/>
      <w:rPr>
        <w:rFonts w:ascii="Arial" w:eastAsia="Calibri" w:hAnsi="Arial"/>
        <w:b/>
        <w:color w:val="000000"/>
        <w:sz w:val="20"/>
        <w:szCs w:val="18"/>
        <w:lang w:eastAsia="en-US"/>
      </w:rPr>
    </w:pPr>
    <w:r>
      <w:rPr>
        <w:rFonts w:ascii="Arial" w:eastAsia="Calibri" w:hAnsi="Arial"/>
        <w:b/>
        <w:color w:val="000000"/>
        <w:sz w:val="20"/>
        <w:szCs w:val="18"/>
        <w:lang w:eastAsia="en-US"/>
      </w:rPr>
      <w:t>Znak sprawy: DG-VI.272.6</w:t>
    </w:r>
    <w:r w:rsidR="008D3A38">
      <w:rPr>
        <w:rFonts w:ascii="Arial" w:eastAsia="Calibri" w:hAnsi="Arial"/>
        <w:b/>
        <w:color w:val="000000"/>
        <w:sz w:val="20"/>
        <w:szCs w:val="18"/>
        <w:lang w:eastAsia="en-US"/>
      </w:rPr>
      <w:t>.2026</w:t>
    </w:r>
  </w:p>
  <w:p w14:paraId="68199436" w14:textId="77777777" w:rsidR="008D3A38" w:rsidRDefault="008D3A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0A5F3" w14:textId="4365EC21" w:rsidR="008D3A38" w:rsidRDefault="008D3A38">
    <w:pPr>
      <w:pStyle w:val="Nagwek"/>
    </w:pPr>
    <w:r w:rsidRPr="00310829">
      <w:rPr>
        <w:rFonts w:eastAsia="Calibri"/>
        <w:noProof/>
        <w:color w:val="000000"/>
        <w:sz w:val="22"/>
        <w:szCs w:val="22"/>
        <w:lang w:eastAsia="pl-PL"/>
      </w:rPr>
      <w:drawing>
        <wp:inline distT="0" distB="0" distL="0" distR="0" wp14:anchorId="3AD47ADF" wp14:editId="047A8CF4">
          <wp:extent cx="1653540" cy="441960"/>
          <wp:effectExtent l="0" t="0" r="3810" b="0"/>
          <wp:docPr id="19" name="Obraz 5" descr="logo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354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304ED8" w14:textId="49061572" w:rsidR="008D3A38" w:rsidRPr="00C70ED9" w:rsidRDefault="005C1FC7" w:rsidP="008D3A38">
    <w:pPr>
      <w:tabs>
        <w:tab w:val="left" w:pos="1164"/>
      </w:tabs>
      <w:suppressAutoHyphens w:val="0"/>
      <w:jc w:val="right"/>
      <w:rPr>
        <w:rFonts w:ascii="Arial" w:eastAsia="Calibri" w:hAnsi="Arial"/>
        <w:b/>
        <w:color w:val="000000"/>
        <w:sz w:val="20"/>
        <w:szCs w:val="18"/>
        <w:lang w:eastAsia="en-US"/>
      </w:rPr>
    </w:pPr>
    <w:r>
      <w:rPr>
        <w:rFonts w:ascii="Arial" w:eastAsia="Calibri" w:hAnsi="Arial"/>
        <w:b/>
        <w:color w:val="000000"/>
        <w:sz w:val="20"/>
        <w:szCs w:val="18"/>
        <w:lang w:eastAsia="en-US"/>
      </w:rPr>
      <w:t>Znak sprawy: DG-VI.272.6</w:t>
    </w:r>
    <w:r w:rsidR="008D3A38">
      <w:rPr>
        <w:rFonts w:ascii="Arial" w:eastAsia="Calibri" w:hAnsi="Arial"/>
        <w:b/>
        <w:color w:val="000000"/>
        <w:sz w:val="20"/>
        <w:szCs w:val="18"/>
        <w:lang w:eastAsia="en-US"/>
      </w:rPr>
      <w:t>.2026</w:t>
    </w:r>
  </w:p>
  <w:p w14:paraId="38207E63" w14:textId="77777777" w:rsidR="008D3A38" w:rsidRDefault="008D3A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AC48DD2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900" w:hanging="360"/>
      </w:pPr>
      <w:rPr>
        <w:rFonts w:hint="default"/>
        <w:b w:val="0"/>
        <w:color w:val="000000"/>
      </w:rPr>
    </w:lvl>
  </w:abstractNum>
  <w:abstractNum w:abstractNumId="3" w15:restartNumberingAfterBreak="0">
    <w:nsid w:val="00000005"/>
    <w:multiLevelType w:val="singleLevel"/>
    <w:tmpl w:val="0000000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  <w:color w:val="000000"/>
      </w:rPr>
    </w:lvl>
  </w:abstractNum>
  <w:abstractNum w:abstractNumId="4" w15:restartNumberingAfterBreak="0">
    <w:nsid w:val="00000006"/>
    <w:multiLevelType w:val="multilevel"/>
    <w:tmpl w:val="1026FB6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0000007"/>
    <w:multiLevelType w:val="single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</w:abstractNum>
  <w:abstractNum w:abstractNumId="6" w15:restartNumberingAfterBreak="0">
    <w:nsid w:val="00000008"/>
    <w:multiLevelType w:val="multilevel"/>
    <w:tmpl w:val="BE568B5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singleLevel"/>
    <w:tmpl w:val="00000009"/>
    <w:name w:val="WW8Num3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color w:val="000000"/>
      </w:rPr>
    </w:lvl>
  </w:abstractNum>
  <w:abstractNum w:abstractNumId="8" w15:restartNumberingAfterBreak="0">
    <w:nsid w:val="0000000A"/>
    <w:multiLevelType w:val="multilevel"/>
    <w:tmpl w:val="0000000A"/>
    <w:name w:val="WW8Num3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singleLevel"/>
    <w:tmpl w:val="0000000B"/>
    <w:name w:val="WW8Num4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 w:val="0"/>
        <w:color w:val="000000"/>
      </w:rPr>
    </w:lvl>
  </w:abstractNum>
  <w:abstractNum w:abstractNumId="10" w15:restartNumberingAfterBreak="0">
    <w:nsid w:val="0000000C"/>
    <w:multiLevelType w:val="singleLevel"/>
    <w:tmpl w:val="0000000C"/>
    <w:name w:val="WW8Num43"/>
    <w:lvl w:ilvl="0">
      <w:start w:val="1"/>
      <w:numFmt w:val="lowerLetter"/>
      <w:lvlText w:val="%1)"/>
      <w:lvlJc w:val="left"/>
      <w:pPr>
        <w:tabs>
          <w:tab w:val="num" w:pos="708"/>
        </w:tabs>
        <w:ind w:left="1260" w:hanging="360"/>
      </w:pPr>
      <w:rPr>
        <w:rFonts w:hint="default"/>
        <w:b w:val="0"/>
        <w:color w:val="000000"/>
      </w:rPr>
    </w:lvl>
  </w:abstractNum>
  <w:abstractNum w:abstractNumId="11" w15:restartNumberingAfterBreak="0">
    <w:nsid w:val="0000000D"/>
    <w:multiLevelType w:val="singleLevel"/>
    <w:tmpl w:val="0000000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b w:val="0"/>
        <w:bCs/>
        <w:color w:val="00000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/>
        <w:color w:val="000000"/>
      </w:rPr>
    </w:lvl>
    <w:lvl w:ilvl="2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03766BAA"/>
    <w:multiLevelType w:val="hybridMultilevel"/>
    <w:tmpl w:val="2D6A814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051F1430"/>
    <w:multiLevelType w:val="multilevel"/>
    <w:tmpl w:val="1026F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753359D"/>
    <w:multiLevelType w:val="hybridMultilevel"/>
    <w:tmpl w:val="191C91E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087F14A9"/>
    <w:multiLevelType w:val="hybridMultilevel"/>
    <w:tmpl w:val="F634D490"/>
    <w:lvl w:ilvl="0" w:tplc="705E54AE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0BDE72C7"/>
    <w:multiLevelType w:val="hybridMultilevel"/>
    <w:tmpl w:val="332C918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0C140D0C"/>
    <w:multiLevelType w:val="hybridMultilevel"/>
    <w:tmpl w:val="917000C2"/>
    <w:styleLink w:val="Zaimportowanystyl23"/>
    <w:lvl w:ilvl="0" w:tplc="54861EE0">
      <w:start w:val="1"/>
      <w:numFmt w:val="decimal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ECF7E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06D39E">
      <w:start w:val="1"/>
      <w:numFmt w:val="lowerRoman"/>
      <w:lvlText w:val="%3."/>
      <w:lvlJc w:val="left"/>
      <w:pPr>
        <w:ind w:left="25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9A9FE6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2ED8D6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F2842C">
      <w:start w:val="1"/>
      <w:numFmt w:val="lowerRoman"/>
      <w:lvlText w:val="%6."/>
      <w:lvlJc w:val="left"/>
      <w:pPr>
        <w:ind w:left="46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0078B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6CD6F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C03096">
      <w:start w:val="1"/>
      <w:numFmt w:val="lowerRoman"/>
      <w:lvlText w:val="%9."/>
      <w:lvlJc w:val="left"/>
      <w:pPr>
        <w:ind w:left="684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143E4657"/>
    <w:multiLevelType w:val="hybridMultilevel"/>
    <w:tmpl w:val="7066513C"/>
    <w:lvl w:ilvl="0" w:tplc="672A55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632C27"/>
    <w:multiLevelType w:val="hybridMultilevel"/>
    <w:tmpl w:val="39C83F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C67C22"/>
    <w:multiLevelType w:val="hybridMultilevel"/>
    <w:tmpl w:val="A5D8005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FB28E8"/>
    <w:multiLevelType w:val="hybridMultilevel"/>
    <w:tmpl w:val="F294A85E"/>
    <w:lvl w:ilvl="0" w:tplc="91D87D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E4569AC"/>
    <w:multiLevelType w:val="hybridMultilevel"/>
    <w:tmpl w:val="4FB65E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EB07F59"/>
    <w:multiLevelType w:val="multilevel"/>
    <w:tmpl w:val="1026F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63C0ED8"/>
    <w:multiLevelType w:val="hybridMultilevel"/>
    <w:tmpl w:val="AADE9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9C65E9"/>
    <w:multiLevelType w:val="hybridMultilevel"/>
    <w:tmpl w:val="108AD5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DD138E"/>
    <w:multiLevelType w:val="hybridMultilevel"/>
    <w:tmpl w:val="CF2C5BE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2828325D"/>
    <w:multiLevelType w:val="hybridMultilevel"/>
    <w:tmpl w:val="FA60E70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29585CF0"/>
    <w:multiLevelType w:val="hybridMultilevel"/>
    <w:tmpl w:val="85C67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826C83"/>
    <w:multiLevelType w:val="hybridMultilevel"/>
    <w:tmpl w:val="4A805D24"/>
    <w:numStyleLink w:val="Zaimportowanystyl24"/>
  </w:abstractNum>
  <w:abstractNum w:abstractNumId="31" w15:restartNumberingAfterBreak="0">
    <w:nsid w:val="388D32D2"/>
    <w:multiLevelType w:val="hybridMultilevel"/>
    <w:tmpl w:val="09C07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BF2A05"/>
    <w:multiLevelType w:val="hybridMultilevel"/>
    <w:tmpl w:val="4DEEFB0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3F6A0242"/>
    <w:multiLevelType w:val="hybridMultilevel"/>
    <w:tmpl w:val="0FBE4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FB3852"/>
    <w:multiLevelType w:val="multilevel"/>
    <w:tmpl w:val="1026F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76125A3"/>
    <w:multiLevelType w:val="hybridMultilevel"/>
    <w:tmpl w:val="09C886C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483972B8"/>
    <w:multiLevelType w:val="hybridMultilevel"/>
    <w:tmpl w:val="CDDE3F8C"/>
    <w:lvl w:ilvl="0" w:tplc="0415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061E04"/>
    <w:multiLevelType w:val="hybridMultilevel"/>
    <w:tmpl w:val="4A805D24"/>
    <w:styleLink w:val="Zaimportowanystyl24"/>
    <w:lvl w:ilvl="0" w:tplc="C56C63F2">
      <w:start w:val="1"/>
      <w:numFmt w:val="lowerLetter"/>
      <w:lvlText w:val="%1)"/>
      <w:lvlJc w:val="left"/>
      <w:pPr>
        <w:tabs>
          <w:tab w:val="left" w:pos="144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0835D0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D03DBC">
      <w:start w:val="1"/>
      <w:numFmt w:val="lowerRoman"/>
      <w:lvlText w:val="%3."/>
      <w:lvlJc w:val="left"/>
      <w:pPr>
        <w:tabs>
          <w:tab w:val="left" w:pos="1440"/>
        </w:tabs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EA5ACA">
      <w:start w:val="1"/>
      <w:numFmt w:val="decimal"/>
      <w:lvlText w:val="%4."/>
      <w:lvlJc w:val="left"/>
      <w:pPr>
        <w:tabs>
          <w:tab w:val="left" w:pos="144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2C83FE">
      <w:start w:val="1"/>
      <w:numFmt w:val="lowerLetter"/>
      <w:lvlText w:val="%5."/>
      <w:lvlJc w:val="left"/>
      <w:pPr>
        <w:tabs>
          <w:tab w:val="left" w:pos="144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980A3E">
      <w:start w:val="1"/>
      <w:numFmt w:val="lowerRoman"/>
      <w:lvlText w:val="%6."/>
      <w:lvlJc w:val="left"/>
      <w:pPr>
        <w:tabs>
          <w:tab w:val="left" w:pos="1440"/>
        </w:tabs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241EF2">
      <w:start w:val="1"/>
      <w:numFmt w:val="decimal"/>
      <w:lvlText w:val="%7."/>
      <w:lvlJc w:val="left"/>
      <w:pPr>
        <w:tabs>
          <w:tab w:val="left" w:pos="144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506B30">
      <w:start w:val="1"/>
      <w:numFmt w:val="lowerLetter"/>
      <w:lvlText w:val="%8."/>
      <w:lvlJc w:val="left"/>
      <w:pPr>
        <w:tabs>
          <w:tab w:val="left" w:pos="144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B26194">
      <w:start w:val="1"/>
      <w:numFmt w:val="lowerRoman"/>
      <w:lvlText w:val="%9."/>
      <w:lvlJc w:val="left"/>
      <w:pPr>
        <w:tabs>
          <w:tab w:val="left" w:pos="1440"/>
        </w:tabs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936592B"/>
    <w:multiLevelType w:val="hybridMultilevel"/>
    <w:tmpl w:val="41BC1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492843"/>
    <w:multiLevelType w:val="hybridMultilevel"/>
    <w:tmpl w:val="917000C2"/>
    <w:numStyleLink w:val="Zaimportowanystyl23"/>
  </w:abstractNum>
  <w:abstractNum w:abstractNumId="40" w15:restartNumberingAfterBreak="0">
    <w:nsid w:val="4A3103AC"/>
    <w:multiLevelType w:val="hybridMultilevel"/>
    <w:tmpl w:val="7DD4921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AF56EAC"/>
    <w:multiLevelType w:val="hybridMultilevel"/>
    <w:tmpl w:val="9FF89FC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4BC16FE0"/>
    <w:multiLevelType w:val="hybridMultilevel"/>
    <w:tmpl w:val="8000E8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8F4FE8"/>
    <w:multiLevelType w:val="hybridMultilevel"/>
    <w:tmpl w:val="7B109886"/>
    <w:lvl w:ilvl="0" w:tplc="D196F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CBA0C84"/>
    <w:multiLevelType w:val="hybridMultilevel"/>
    <w:tmpl w:val="EEE0A76C"/>
    <w:lvl w:ilvl="0" w:tplc="FDE281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ABA3BBC"/>
    <w:multiLevelType w:val="hybridMultilevel"/>
    <w:tmpl w:val="56AA3A70"/>
    <w:lvl w:ilvl="0" w:tplc="D9CE75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00F2FD1"/>
    <w:multiLevelType w:val="hybridMultilevel"/>
    <w:tmpl w:val="CBF03C3C"/>
    <w:lvl w:ilvl="0" w:tplc="D702E4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525683F"/>
    <w:multiLevelType w:val="hybridMultilevel"/>
    <w:tmpl w:val="A5CE7F10"/>
    <w:lvl w:ilvl="0" w:tplc="705E54AE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7E26E64"/>
    <w:multiLevelType w:val="hybridMultilevel"/>
    <w:tmpl w:val="9E0E222C"/>
    <w:lvl w:ilvl="0" w:tplc="BFC695B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360C3F"/>
    <w:multiLevelType w:val="hybridMultilevel"/>
    <w:tmpl w:val="E430A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9B72DF"/>
    <w:multiLevelType w:val="hybridMultilevel"/>
    <w:tmpl w:val="1AC420F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1" w15:restartNumberingAfterBreak="0">
    <w:nsid w:val="7FAE0F01"/>
    <w:multiLevelType w:val="hybridMultilevel"/>
    <w:tmpl w:val="9BF8F2C0"/>
    <w:lvl w:ilvl="0" w:tplc="6F7A0F0E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0"/>
  </w:num>
  <w:num w:numId="6">
    <w:abstractNumId w:val="11"/>
  </w:num>
  <w:num w:numId="7">
    <w:abstractNumId w:val="12"/>
  </w:num>
  <w:num w:numId="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5"/>
  </w:num>
  <w:num w:numId="12">
    <w:abstractNumId w:val="38"/>
  </w:num>
  <w:num w:numId="13">
    <w:abstractNumId w:val="32"/>
  </w:num>
  <w:num w:numId="14">
    <w:abstractNumId w:val="29"/>
  </w:num>
  <w:num w:numId="15">
    <w:abstractNumId w:val="49"/>
  </w:num>
  <w:num w:numId="16">
    <w:abstractNumId w:val="44"/>
  </w:num>
  <w:num w:numId="17">
    <w:abstractNumId w:val="21"/>
  </w:num>
  <w:num w:numId="18">
    <w:abstractNumId w:val="23"/>
  </w:num>
  <w:num w:numId="19">
    <w:abstractNumId w:val="47"/>
  </w:num>
  <w:num w:numId="20">
    <w:abstractNumId w:val="22"/>
  </w:num>
  <w:num w:numId="21">
    <w:abstractNumId w:val="48"/>
  </w:num>
  <w:num w:numId="22">
    <w:abstractNumId w:val="26"/>
  </w:num>
  <w:num w:numId="23">
    <w:abstractNumId w:val="15"/>
  </w:num>
  <w:num w:numId="24">
    <w:abstractNumId w:val="27"/>
  </w:num>
  <w:num w:numId="25">
    <w:abstractNumId w:val="35"/>
  </w:num>
  <w:num w:numId="26">
    <w:abstractNumId w:val="41"/>
  </w:num>
  <w:num w:numId="27">
    <w:abstractNumId w:val="13"/>
  </w:num>
  <w:num w:numId="28">
    <w:abstractNumId w:val="28"/>
  </w:num>
  <w:num w:numId="29">
    <w:abstractNumId w:val="16"/>
  </w:num>
  <w:num w:numId="30">
    <w:abstractNumId w:val="51"/>
  </w:num>
  <w:num w:numId="31">
    <w:abstractNumId w:val="42"/>
  </w:num>
  <w:num w:numId="32">
    <w:abstractNumId w:val="34"/>
  </w:num>
  <w:num w:numId="33">
    <w:abstractNumId w:val="24"/>
  </w:num>
  <w:num w:numId="34">
    <w:abstractNumId w:val="14"/>
  </w:num>
  <w:num w:numId="35">
    <w:abstractNumId w:val="18"/>
  </w:num>
  <w:num w:numId="36">
    <w:abstractNumId w:val="39"/>
  </w:num>
  <w:num w:numId="37">
    <w:abstractNumId w:val="37"/>
  </w:num>
  <w:num w:numId="38">
    <w:abstractNumId w:val="30"/>
  </w:num>
  <w:num w:numId="39">
    <w:abstractNumId w:val="39"/>
    <w:lvlOverride w:ilvl="0">
      <w:startOverride w:val="10"/>
    </w:lvlOverride>
  </w:num>
  <w:num w:numId="40">
    <w:abstractNumId w:val="50"/>
  </w:num>
  <w:num w:numId="41">
    <w:abstractNumId w:val="33"/>
  </w:num>
  <w:num w:numId="42">
    <w:abstractNumId w:val="17"/>
  </w:num>
  <w:num w:numId="43">
    <w:abstractNumId w:val="36"/>
  </w:num>
  <w:num w:numId="44">
    <w:abstractNumId w:val="20"/>
  </w:num>
  <w:num w:numId="45">
    <w:abstractNumId w:val="45"/>
  </w:num>
  <w:num w:numId="46">
    <w:abstractNumId w:val="43"/>
  </w:num>
  <w:num w:numId="47">
    <w:abstractNumId w:val="4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113"/>
    <w:rsid w:val="000063B6"/>
    <w:rsid w:val="0002618F"/>
    <w:rsid w:val="000704D6"/>
    <w:rsid w:val="000724AE"/>
    <w:rsid w:val="00072EFE"/>
    <w:rsid w:val="00085B0F"/>
    <w:rsid w:val="000A3513"/>
    <w:rsid w:val="000E3293"/>
    <w:rsid w:val="000F7950"/>
    <w:rsid w:val="00104625"/>
    <w:rsid w:val="00104BB7"/>
    <w:rsid w:val="00107188"/>
    <w:rsid w:val="00113C8A"/>
    <w:rsid w:val="00142295"/>
    <w:rsid w:val="00151F49"/>
    <w:rsid w:val="00153A9B"/>
    <w:rsid w:val="00196FA4"/>
    <w:rsid w:val="001C451A"/>
    <w:rsid w:val="001C7C57"/>
    <w:rsid w:val="001D0EB6"/>
    <w:rsid w:val="001D5F2C"/>
    <w:rsid w:val="001F1E1C"/>
    <w:rsid w:val="001F33FE"/>
    <w:rsid w:val="001F395D"/>
    <w:rsid w:val="001F44E2"/>
    <w:rsid w:val="001F4865"/>
    <w:rsid w:val="001F4D9B"/>
    <w:rsid w:val="002119C0"/>
    <w:rsid w:val="0022092E"/>
    <w:rsid w:val="00222BB4"/>
    <w:rsid w:val="00262F05"/>
    <w:rsid w:val="0026595C"/>
    <w:rsid w:val="002804A9"/>
    <w:rsid w:val="00295514"/>
    <w:rsid w:val="002C4005"/>
    <w:rsid w:val="002E2B18"/>
    <w:rsid w:val="002F5422"/>
    <w:rsid w:val="00310829"/>
    <w:rsid w:val="0031491D"/>
    <w:rsid w:val="003156A3"/>
    <w:rsid w:val="00335DD6"/>
    <w:rsid w:val="0036366D"/>
    <w:rsid w:val="0036431C"/>
    <w:rsid w:val="00381909"/>
    <w:rsid w:val="003867DE"/>
    <w:rsid w:val="003A11E8"/>
    <w:rsid w:val="003A424C"/>
    <w:rsid w:val="003B2FCA"/>
    <w:rsid w:val="003B7581"/>
    <w:rsid w:val="003C4BB5"/>
    <w:rsid w:val="003D041A"/>
    <w:rsid w:val="003D08C0"/>
    <w:rsid w:val="003D34DC"/>
    <w:rsid w:val="003E0175"/>
    <w:rsid w:val="004027D3"/>
    <w:rsid w:val="0040713F"/>
    <w:rsid w:val="004211ED"/>
    <w:rsid w:val="004247A3"/>
    <w:rsid w:val="00424B55"/>
    <w:rsid w:val="00435362"/>
    <w:rsid w:val="0045285E"/>
    <w:rsid w:val="00455BBF"/>
    <w:rsid w:val="004571A8"/>
    <w:rsid w:val="004931B0"/>
    <w:rsid w:val="0049706C"/>
    <w:rsid w:val="004B54FE"/>
    <w:rsid w:val="004E2B65"/>
    <w:rsid w:val="004E3325"/>
    <w:rsid w:val="004F1956"/>
    <w:rsid w:val="004F4070"/>
    <w:rsid w:val="00522398"/>
    <w:rsid w:val="005224E9"/>
    <w:rsid w:val="00527CF3"/>
    <w:rsid w:val="00546C59"/>
    <w:rsid w:val="0056197B"/>
    <w:rsid w:val="00565ED4"/>
    <w:rsid w:val="00576DD7"/>
    <w:rsid w:val="0058388B"/>
    <w:rsid w:val="00585315"/>
    <w:rsid w:val="00586EE1"/>
    <w:rsid w:val="005A056F"/>
    <w:rsid w:val="005A466D"/>
    <w:rsid w:val="005B652A"/>
    <w:rsid w:val="005C0BEC"/>
    <w:rsid w:val="005C1FC7"/>
    <w:rsid w:val="005C4171"/>
    <w:rsid w:val="005D78DC"/>
    <w:rsid w:val="005E001A"/>
    <w:rsid w:val="006372EE"/>
    <w:rsid w:val="0064208E"/>
    <w:rsid w:val="00643CC8"/>
    <w:rsid w:val="006452AB"/>
    <w:rsid w:val="00647FCC"/>
    <w:rsid w:val="00660DDE"/>
    <w:rsid w:val="006652C5"/>
    <w:rsid w:val="0066598B"/>
    <w:rsid w:val="006815A8"/>
    <w:rsid w:val="006A4A18"/>
    <w:rsid w:val="006B4B25"/>
    <w:rsid w:val="006B6B77"/>
    <w:rsid w:val="006D12E4"/>
    <w:rsid w:val="006D2F1C"/>
    <w:rsid w:val="006E4DDD"/>
    <w:rsid w:val="006E510D"/>
    <w:rsid w:val="006F7FB1"/>
    <w:rsid w:val="00717606"/>
    <w:rsid w:val="0071764F"/>
    <w:rsid w:val="00734B06"/>
    <w:rsid w:val="00741F0D"/>
    <w:rsid w:val="00747728"/>
    <w:rsid w:val="00770F56"/>
    <w:rsid w:val="00795416"/>
    <w:rsid w:val="007B7BF2"/>
    <w:rsid w:val="007C26EE"/>
    <w:rsid w:val="007D15C0"/>
    <w:rsid w:val="007D51B0"/>
    <w:rsid w:val="007F5D46"/>
    <w:rsid w:val="0080243E"/>
    <w:rsid w:val="00816E04"/>
    <w:rsid w:val="00845552"/>
    <w:rsid w:val="00865912"/>
    <w:rsid w:val="00866BC0"/>
    <w:rsid w:val="0087007D"/>
    <w:rsid w:val="008B6C98"/>
    <w:rsid w:val="008C1DE0"/>
    <w:rsid w:val="008C3943"/>
    <w:rsid w:val="008D3A38"/>
    <w:rsid w:val="008F1338"/>
    <w:rsid w:val="008F7087"/>
    <w:rsid w:val="009171FE"/>
    <w:rsid w:val="0092041C"/>
    <w:rsid w:val="00956A7E"/>
    <w:rsid w:val="00962288"/>
    <w:rsid w:val="0096510A"/>
    <w:rsid w:val="00967DC8"/>
    <w:rsid w:val="00977468"/>
    <w:rsid w:val="00983E63"/>
    <w:rsid w:val="009854EB"/>
    <w:rsid w:val="009977E1"/>
    <w:rsid w:val="009B38B0"/>
    <w:rsid w:val="009C767E"/>
    <w:rsid w:val="009D070C"/>
    <w:rsid w:val="009E736D"/>
    <w:rsid w:val="00A21181"/>
    <w:rsid w:val="00A52C6B"/>
    <w:rsid w:val="00A625F4"/>
    <w:rsid w:val="00A93FD0"/>
    <w:rsid w:val="00AB1966"/>
    <w:rsid w:val="00AC656A"/>
    <w:rsid w:val="00AD20B6"/>
    <w:rsid w:val="00AD7AF8"/>
    <w:rsid w:val="00B23AB2"/>
    <w:rsid w:val="00B3580D"/>
    <w:rsid w:val="00B41C80"/>
    <w:rsid w:val="00B606B2"/>
    <w:rsid w:val="00B77F96"/>
    <w:rsid w:val="00B84C7D"/>
    <w:rsid w:val="00BB006A"/>
    <w:rsid w:val="00BB1335"/>
    <w:rsid w:val="00BB20D8"/>
    <w:rsid w:val="00BF0D2E"/>
    <w:rsid w:val="00BF53C7"/>
    <w:rsid w:val="00C16DDD"/>
    <w:rsid w:val="00C21D12"/>
    <w:rsid w:val="00C23752"/>
    <w:rsid w:val="00C37A13"/>
    <w:rsid w:val="00C41E93"/>
    <w:rsid w:val="00C70ED9"/>
    <w:rsid w:val="00C92F0A"/>
    <w:rsid w:val="00C95EB8"/>
    <w:rsid w:val="00CA5856"/>
    <w:rsid w:val="00CA5E63"/>
    <w:rsid w:val="00CA73F9"/>
    <w:rsid w:val="00CC16E9"/>
    <w:rsid w:val="00CC1907"/>
    <w:rsid w:val="00CD14CC"/>
    <w:rsid w:val="00CE2483"/>
    <w:rsid w:val="00CF377D"/>
    <w:rsid w:val="00D07F81"/>
    <w:rsid w:val="00D2148C"/>
    <w:rsid w:val="00D235BF"/>
    <w:rsid w:val="00D24AB6"/>
    <w:rsid w:val="00D26020"/>
    <w:rsid w:val="00D41EE1"/>
    <w:rsid w:val="00D46447"/>
    <w:rsid w:val="00D61B5B"/>
    <w:rsid w:val="00D81811"/>
    <w:rsid w:val="00DA655C"/>
    <w:rsid w:val="00DA7AA4"/>
    <w:rsid w:val="00DC56EE"/>
    <w:rsid w:val="00DD22F7"/>
    <w:rsid w:val="00DD7741"/>
    <w:rsid w:val="00DE62C8"/>
    <w:rsid w:val="00E049E7"/>
    <w:rsid w:val="00E26D5B"/>
    <w:rsid w:val="00E34CA1"/>
    <w:rsid w:val="00E51835"/>
    <w:rsid w:val="00E64113"/>
    <w:rsid w:val="00E720FF"/>
    <w:rsid w:val="00EA5674"/>
    <w:rsid w:val="00EB706C"/>
    <w:rsid w:val="00EB7353"/>
    <w:rsid w:val="00EC498E"/>
    <w:rsid w:val="00EC670E"/>
    <w:rsid w:val="00EE08A5"/>
    <w:rsid w:val="00EF01E7"/>
    <w:rsid w:val="00F105DE"/>
    <w:rsid w:val="00F10762"/>
    <w:rsid w:val="00F318DE"/>
    <w:rsid w:val="00F604B9"/>
    <w:rsid w:val="00F64369"/>
    <w:rsid w:val="00F970AC"/>
    <w:rsid w:val="00F97C10"/>
    <w:rsid w:val="00FA62F7"/>
    <w:rsid w:val="00FB6C7D"/>
    <w:rsid w:val="00FC7A26"/>
    <w:rsid w:val="00FD1320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754C2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335DD6"/>
    <w:pPr>
      <w:keepNext/>
      <w:numPr>
        <w:numId w:val="1"/>
      </w:numPr>
      <w:jc w:val="center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Times New Roman" w:hAnsi="Times New Roman" w:cs="Times New Roman"/>
      <w:color w:val="000000"/>
      <w:sz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color w:val="000000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b w:val="0"/>
      <w:color w:val="000000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 w:val="0"/>
      <w:color w:val="00000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 w:val="0"/>
      <w:color w:val="00000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  <w:b w:val="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  <w:b w:val="0"/>
      <w:color w:val="00000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  <w:b w:val="0"/>
      <w:color w:val="000000"/>
    </w:rPr>
  </w:style>
  <w:style w:type="character" w:customStyle="1" w:styleId="WW8Num27z1">
    <w:name w:val="WW8Num27z1"/>
    <w:rPr>
      <w:color w:val="000000"/>
      <w:lang w:val="en-US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  <w:rPr>
      <w:rFonts w:ascii="Times New Roman" w:eastAsia="Times New Roman" w:hAnsi="Times New Roman" w:cs="Times New Roman"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  <w:color w:val="00000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  <w:b w:val="0"/>
      <w:sz w:val="24"/>
      <w:szCs w:val="24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2">
    <w:name w:val="WW8Num39z2"/>
  </w:style>
  <w:style w:type="character" w:customStyle="1" w:styleId="WW8Num39z3">
    <w:name w:val="WW8Num39z3"/>
    <w:rPr>
      <w:rFonts w:ascii="Times New Roman" w:hAnsi="Times New Roman" w:cs="Times New Roman" w:hint="default"/>
      <w:b w:val="0"/>
      <w:color w:val="000000"/>
      <w:sz w:val="24"/>
      <w:szCs w:val="24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 w:val="0"/>
      <w:color w:val="00000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color w:val="00000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b w:val="0"/>
      <w:bCs/>
      <w:color w:val="00000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  <w:b w:val="0"/>
      <w:bCs/>
      <w:color w:val="000000"/>
    </w:rPr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lang w:val="pl-PL" w:bidi="ar-SA"/>
    </w:rPr>
  </w:style>
  <w:style w:type="character" w:customStyle="1" w:styleId="TytuZnak">
    <w:name w:val="Tytuł Znak"/>
    <w:rPr>
      <w:b/>
      <w:sz w:val="24"/>
      <w:lang w:val="pl-PL" w:bidi="ar-SA"/>
    </w:rPr>
  </w:style>
  <w:style w:type="character" w:customStyle="1" w:styleId="UM">
    <w:name w:val="UM"/>
    <w:rPr>
      <w:rFonts w:ascii="Arial" w:hAnsi="Arial" w:cs="Arial"/>
      <w:color w:val="000080"/>
      <w:sz w:val="20"/>
      <w:szCs w:val="20"/>
    </w:rPr>
  </w:style>
  <w:style w:type="character" w:styleId="Numerstrony">
    <w:name w:val="page number"/>
    <w:basedOn w:val="Domylnaczcionkaakapitu1"/>
  </w:style>
  <w:style w:type="character" w:customStyle="1" w:styleId="StopkaZnak">
    <w:name w:val="Stopka Znak"/>
    <w:uiPriority w:val="99"/>
    <w:rPr>
      <w:sz w:val="24"/>
      <w:szCs w:val="24"/>
      <w:lang w:val="en-US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">
    <w:name w:val="Tekst podstawowy 2 Znak"/>
    <w:rPr>
      <w:rFonts w:ascii="Arial" w:hAnsi="Arial" w:cs="Arial"/>
      <w:sz w:val="22"/>
      <w:szCs w:val="24"/>
    </w:rPr>
  </w:style>
  <w:style w:type="character" w:customStyle="1" w:styleId="TekstpodstawowyZnak">
    <w:name w:val="Tekst podstawowy Znak"/>
    <w:rPr>
      <w:sz w:val="24"/>
      <w:szCs w:val="24"/>
      <w:lang w:val="en-US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jc w:val="center"/>
    </w:pPr>
    <w:rPr>
      <w:b/>
      <w:szCs w:val="20"/>
    </w:rPr>
  </w:style>
  <w:style w:type="paragraph" w:styleId="Tekstpodstawowy">
    <w:name w:val="Body Text"/>
    <w:basedOn w:val="Normalny"/>
    <w:pPr>
      <w:spacing w:after="120"/>
    </w:pPr>
    <w:rPr>
      <w:lang w:val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msolistparagraph0">
    <w:name w:val="msolistparagraph"/>
    <w:basedOn w:val="Normalny"/>
    <w:pPr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jc w:val="both"/>
    </w:pPr>
    <w:rPr>
      <w:sz w:val="20"/>
      <w:szCs w:val="20"/>
    </w:rPr>
  </w:style>
  <w:style w:type="paragraph" w:customStyle="1" w:styleId="Tekstpodstawowywcity22">
    <w:name w:val="Tekst podstawowy wcięty 22"/>
    <w:basedOn w:val="Normalny"/>
    <w:pPr>
      <w:ind w:left="1134" w:hanging="708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widowControl w:val="0"/>
      <w:spacing w:line="360" w:lineRule="atLeast"/>
      <w:jc w:val="both"/>
      <w:textAlignment w:val="baseline"/>
    </w:pPr>
    <w:rPr>
      <w:rFonts w:ascii="Arial" w:hAnsi="Arial" w:cs="Arial"/>
      <w:sz w:val="22"/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en-US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pPr>
      <w:ind w:left="714" w:hanging="357"/>
      <w:jc w:val="both"/>
    </w:pPr>
    <w:rPr>
      <w:rFonts w:ascii="Arial" w:hAnsi="Arial" w:cs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BB5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3C4BB5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3C4BB5"/>
    <w:rPr>
      <w:lang w:eastAsia="zh-CN"/>
    </w:rPr>
  </w:style>
  <w:style w:type="numbering" w:customStyle="1" w:styleId="Zaimportowanystyl23">
    <w:name w:val="Zaimportowany styl 23"/>
    <w:rsid w:val="005C0BEC"/>
    <w:pPr>
      <w:numPr>
        <w:numId w:val="35"/>
      </w:numPr>
    </w:pPr>
  </w:style>
  <w:style w:type="numbering" w:customStyle="1" w:styleId="Zaimportowanystyl24">
    <w:name w:val="Zaimportowany styl 24"/>
    <w:rsid w:val="005C0BEC"/>
    <w:pPr>
      <w:numPr>
        <w:numId w:val="3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082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0829"/>
    <w:rPr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08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69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3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9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umwm.malopolska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mi&#281;.nazwisko@umwm.malopolska.pl" TargetMode="External"/><Relationship Id="rId12" Type="http://schemas.openxmlformats.org/officeDocument/2006/relationships/hyperlink" Target="mailto:efaktury@umwm.malopolska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faktury@umwm.malopolska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efaktury@umwm.malopolsk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faktury@umwm.malopolska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5274</Words>
  <Characters>31646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36847</CharactersWithSpaces>
  <SharedDoc>false</SharedDoc>
  <HLinks>
    <vt:vector size="12" baseType="variant">
      <vt:variant>
        <vt:i4>7340139</vt:i4>
      </vt:variant>
      <vt:variant>
        <vt:i4>3</vt:i4>
      </vt:variant>
      <vt:variant>
        <vt:i4>0</vt:i4>
      </vt:variant>
      <vt:variant>
        <vt:i4>5</vt:i4>
      </vt:variant>
      <vt:variant>
        <vt:lpwstr>https://brokerinfinite.efaktura.gov.pl/</vt:lpwstr>
      </vt:variant>
      <vt:variant>
        <vt:lpwstr/>
      </vt:variant>
      <vt:variant>
        <vt:i4>4587585</vt:i4>
      </vt:variant>
      <vt:variant>
        <vt:i4>0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2026-03-31T12:42:00Z</dcterms:created>
  <dcterms:modified xsi:type="dcterms:W3CDTF">2026-04-01T11:10:00Z</dcterms:modified>
</cp:coreProperties>
</file>